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E43D2" w14:textId="77777777" w:rsidR="00E3452B" w:rsidRDefault="00FD779F" w:rsidP="00E3452B">
      <w:pPr>
        <w:spacing w:before="78"/>
        <w:ind w:left="3629" w:right="3432"/>
        <w:jc w:val="center"/>
        <w:rPr>
          <w:rFonts w:asciiTheme="minorHAnsi" w:hAnsiTheme="minorHAnsi" w:cstheme="minorHAnsi"/>
          <w:b/>
          <w:spacing w:val="-1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CURR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CULU</w:t>
      </w:r>
      <w:r w:rsidRPr="00E3452B">
        <w:rPr>
          <w:rFonts w:asciiTheme="minorHAnsi" w:hAnsiTheme="minorHAnsi" w:cstheme="minorHAnsi"/>
          <w:b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TAE </w:t>
      </w:r>
    </w:p>
    <w:p w14:paraId="0DB15E38" w14:textId="72FAA6CF" w:rsidR="009F3FC8" w:rsidRPr="00E3452B" w:rsidRDefault="00E3452B" w:rsidP="00E3452B">
      <w:pPr>
        <w:spacing w:before="78"/>
        <w:ind w:left="3629" w:right="3432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Kain Drummond</w:t>
      </w:r>
    </w:p>
    <w:p w14:paraId="68784C81" w14:textId="77777777" w:rsidR="009F3FC8" w:rsidRPr="00E3452B" w:rsidRDefault="00FD779F" w:rsidP="00E3452B">
      <w:pPr>
        <w:spacing w:before="5"/>
        <w:ind w:left="3465" w:right="3265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6A1BD99C" w14:textId="77777777" w:rsidR="009F3FC8" w:rsidRPr="00E3452B" w:rsidRDefault="00FD779F" w:rsidP="00E3452B">
      <w:pPr>
        <w:ind w:left="3811" w:right="3606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</w:p>
    <w:p w14:paraId="49783354" w14:textId="77777777" w:rsidR="009F3FC8" w:rsidRPr="00E3452B" w:rsidRDefault="00FD779F" w:rsidP="00E3452B">
      <w:pPr>
        <w:ind w:left="3530" w:right="3330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 Wa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E3452B">
        <w:rPr>
          <w:rFonts w:asciiTheme="minorHAnsi" w:hAnsiTheme="minorHAnsi" w:cstheme="minorHAnsi"/>
          <w:sz w:val="22"/>
          <w:szCs w:val="22"/>
        </w:rPr>
        <w:t>ua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</w:p>
    <w:p w14:paraId="2355E872" w14:textId="77777777" w:rsidR="009F3FC8" w:rsidRPr="00E3452B" w:rsidRDefault="00FD779F" w:rsidP="00E3452B">
      <w:pPr>
        <w:spacing w:before="1"/>
        <w:ind w:left="3527" w:right="3330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10003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66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E3452B">
        <w:rPr>
          <w:rFonts w:asciiTheme="minorHAnsi" w:hAnsiTheme="minorHAnsi" w:cstheme="minorHAnsi"/>
          <w:sz w:val="22"/>
          <w:szCs w:val="22"/>
        </w:rPr>
        <w:t>4</w:t>
      </w:r>
    </w:p>
    <w:p w14:paraId="31C32978" w14:textId="2196FE93" w:rsidR="009F3FC8" w:rsidRPr="00E3452B" w:rsidRDefault="00FD779F" w:rsidP="00E3452B">
      <w:pPr>
        <w:spacing w:before="1"/>
        <w:ind w:left="3756" w:right="3556" w:hanging="2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212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99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9095 </w:t>
      </w:r>
      <w:r w:rsidR="00E3452B" w:rsidRPr="00E3452B">
        <w:rPr>
          <w:rFonts w:asciiTheme="minorHAnsi" w:hAnsiTheme="minorHAnsi" w:cstheme="minorHAnsi"/>
          <w:spacing w:val="1"/>
          <w:sz w:val="22"/>
          <w:szCs w:val="22"/>
        </w:rPr>
        <w:t>kain@gmail.com</w:t>
      </w:r>
    </w:p>
    <w:p w14:paraId="271AA215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09E17290" w14:textId="20AFA08E" w:rsidR="009F3FC8" w:rsidRPr="00E3452B" w:rsidRDefault="00FD779F" w:rsidP="00E3452B">
      <w:pPr>
        <w:spacing w:before="32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E3452B">
        <w:rPr>
          <w:rFonts w:asciiTheme="minorHAnsi" w:hAnsiTheme="minorHAnsi" w:cstheme="minorHAnsi"/>
          <w:b/>
          <w:sz w:val="22"/>
          <w:szCs w:val="22"/>
        </w:rPr>
        <w:t>N</w:t>
      </w:r>
    </w:p>
    <w:p w14:paraId="28F4C5DF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Ph.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., Soc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, 1991</w:t>
      </w:r>
      <w:r w:rsidRPr="00E3452B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E3452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</w:p>
    <w:p w14:paraId="5157C165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.S.W.,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1979    </w:t>
      </w:r>
      <w:r w:rsidRPr="00E3452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an Sc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bor</w:t>
      </w:r>
    </w:p>
    <w:p w14:paraId="2EA3212D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., 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1973                          </w:t>
      </w:r>
      <w:r w:rsidRPr="00E3452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bor</w:t>
      </w:r>
    </w:p>
    <w:p w14:paraId="433C7AE3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6CEEFF0" w14:textId="0CAF38F6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2BD7AE5F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2013</w:t>
      </w:r>
      <w:r w:rsidRPr="00E3452B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E3452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 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ow</w:t>
      </w:r>
    </w:p>
    <w:p w14:paraId="0C493760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1996                 </w:t>
      </w:r>
      <w:r w:rsidRPr="00E3452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</w:p>
    <w:p w14:paraId="6FDE0E93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1995                 </w:t>
      </w:r>
      <w:r w:rsidRPr="00E3452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</w:p>
    <w:p w14:paraId="34E22027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1989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1990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p,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</w:p>
    <w:p w14:paraId="61F850A8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1972, 1973       </w:t>
      </w:r>
      <w:r w:rsidRPr="00E3452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ass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s,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</w:p>
    <w:p w14:paraId="0E3B2ABB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460C1FE" w14:textId="3928F2E2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ACADE</w:t>
      </w:r>
      <w:r w:rsidRPr="00E3452B">
        <w:rPr>
          <w:rFonts w:asciiTheme="minorHAnsi" w:hAnsiTheme="minorHAnsi" w:cstheme="minorHAnsi"/>
          <w:b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7EFEEBAF" w14:textId="77777777" w:rsidR="009F3FC8" w:rsidRPr="00E3452B" w:rsidRDefault="00FD779F" w:rsidP="00E3452B">
      <w:pPr>
        <w:ind w:left="1560" w:right="68" w:hanging="14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2015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esent   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sso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cade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School 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14A4A48B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2012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2015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ha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um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ea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z w:val="22"/>
          <w:szCs w:val="22"/>
        </w:rPr>
        <w:t>ver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0B4927AA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2006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2011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h.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10835CF5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1997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esent   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sso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sor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1A91DF53" w14:textId="77777777" w:rsidR="009F3FC8" w:rsidRPr="00E3452B" w:rsidRDefault="00FD779F" w:rsidP="00E3452B">
      <w:pPr>
        <w:ind w:left="156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Taug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</w:p>
    <w:p w14:paraId="69312F18" w14:textId="77777777" w:rsidR="009F3FC8" w:rsidRPr="00E3452B" w:rsidRDefault="00FD779F" w:rsidP="00E3452B">
      <w:pPr>
        <w:spacing w:before="1"/>
        <w:ind w:left="1561" w:right="4757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ose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)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sz w:val="22"/>
          <w:szCs w:val="22"/>
        </w:rPr>
        <w:t>oduc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</w:p>
    <w:p w14:paraId="1EE8918C" w14:textId="77777777" w:rsidR="009F3FC8" w:rsidRPr="00E3452B" w:rsidRDefault="00FD779F" w:rsidP="00E3452B">
      <w:pPr>
        <w:ind w:left="156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nd Fa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s)</w:t>
      </w:r>
    </w:p>
    <w:p w14:paraId="5B247BED" w14:textId="77777777" w:rsidR="009F3FC8" w:rsidRPr="00E3452B" w:rsidRDefault="00FD779F" w:rsidP="00E3452B">
      <w:pPr>
        <w:spacing w:before="1"/>
        <w:ind w:left="156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 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ssues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</w:p>
    <w:p w14:paraId="21B32BA9" w14:textId="77777777" w:rsidR="009F3FC8" w:rsidRPr="00E3452B" w:rsidRDefault="00FD779F" w:rsidP="00E3452B">
      <w:pPr>
        <w:spacing w:before="2"/>
        <w:ind w:left="1921" w:right="291" w:hanging="36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Jus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spe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 xml:space="preserve">es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E3452B">
        <w:rPr>
          <w:rFonts w:asciiTheme="minorHAnsi" w:hAnsiTheme="minorHAnsi" w:cstheme="minorHAnsi"/>
          <w:sz w:val="22"/>
          <w:szCs w:val="22"/>
        </w:rPr>
        <w:t>om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SA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E3452B">
        <w:rPr>
          <w:rFonts w:asciiTheme="minorHAnsi" w:hAnsiTheme="minorHAnsi" w:cstheme="minorHAnsi"/>
          <w:sz w:val="22"/>
          <w:szCs w:val="22"/>
        </w:rPr>
        <w:t>s)</w:t>
      </w:r>
    </w:p>
    <w:p w14:paraId="719EAFD5" w14:textId="77777777" w:rsidR="009F3FC8" w:rsidRPr="00E3452B" w:rsidRDefault="00FD779F" w:rsidP="00E3452B">
      <w:pPr>
        <w:spacing w:before="2"/>
        <w:ind w:left="1561" w:right="5562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s)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 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s)</w:t>
      </w:r>
    </w:p>
    <w:p w14:paraId="6FCC7C7B" w14:textId="77777777" w:rsidR="009F3FC8" w:rsidRPr="00E3452B" w:rsidRDefault="00FD779F" w:rsidP="00E3452B">
      <w:pPr>
        <w:ind w:left="12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1997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z w:val="22"/>
          <w:szCs w:val="22"/>
        </w:rPr>
        <w:t>exas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12D06F80" w14:textId="77777777" w:rsidR="009F3FC8" w:rsidRPr="00E3452B" w:rsidRDefault="00FD779F" w:rsidP="00E3452B">
      <w:pPr>
        <w:ind w:left="156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Taug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</w:p>
    <w:p w14:paraId="61523BDE" w14:textId="77777777" w:rsidR="009F3FC8" w:rsidRPr="00E3452B" w:rsidRDefault="00FD779F" w:rsidP="00E3452B">
      <w:pPr>
        <w:spacing w:before="1"/>
        <w:ind w:left="1561" w:right="4977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s) 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d Se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nar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bache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)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s)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</w:p>
    <w:p w14:paraId="2ACFA099" w14:textId="77777777" w:rsidR="009F3FC8" w:rsidRPr="00E3452B" w:rsidRDefault="00FD779F" w:rsidP="00E3452B">
      <w:pPr>
        <w:ind w:left="12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1990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1992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rer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ane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da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7A50C51A" w14:textId="77777777" w:rsidR="009F3FC8" w:rsidRPr="00E3452B" w:rsidRDefault="00FD779F" w:rsidP="00E3452B">
      <w:pPr>
        <w:spacing w:before="1"/>
        <w:ind w:left="156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Taug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</w:p>
    <w:p w14:paraId="07A66724" w14:textId="77777777" w:rsidR="009F3FC8" w:rsidRPr="00E3452B" w:rsidRDefault="00FD779F" w:rsidP="00E3452B">
      <w:pPr>
        <w:spacing w:before="2"/>
        <w:ind w:left="1561" w:right="1933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1360" w:right="1520" w:bottom="280" w:left="1320" w:header="720" w:footer="720" w:gutter="0"/>
          <w:cols w:space="720"/>
        </w:sect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eha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bach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s)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chopa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</w:p>
    <w:p w14:paraId="15CF8AC0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560AA3D7" w14:textId="77777777" w:rsidR="009F3FC8" w:rsidRPr="00E3452B" w:rsidRDefault="009F3FC8" w:rsidP="00E34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13C62DE" w14:textId="77777777" w:rsidR="009F3FC8" w:rsidRPr="00E3452B" w:rsidRDefault="00FD779F" w:rsidP="00E3452B">
      <w:pPr>
        <w:spacing w:before="32"/>
        <w:ind w:left="1540" w:right="2043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 Se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)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 Se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: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en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s)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anced 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dua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ach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s) 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Ph.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. 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</w:p>
    <w:p w14:paraId="34A9D0D7" w14:textId="77777777" w:rsidR="009F3FC8" w:rsidRPr="00E3452B" w:rsidRDefault="00FD779F" w:rsidP="00E3452B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M.S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z w:val="22"/>
          <w:szCs w:val="22"/>
        </w:rPr>
        <w:t>W.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</w:p>
    <w:p w14:paraId="71BD9B0C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1990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1991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rer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E3452B">
        <w:rPr>
          <w:rFonts w:asciiTheme="minorHAnsi" w:hAnsiTheme="minorHAnsi" w:cstheme="minorHAnsi"/>
          <w:sz w:val="22"/>
          <w:szCs w:val="22"/>
        </w:rPr>
        <w:t>duca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on.</w:t>
      </w:r>
    </w:p>
    <w:p w14:paraId="11F21E7D" w14:textId="77777777" w:rsidR="009F3FC8" w:rsidRPr="00E3452B" w:rsidRDefault="00FD779F" w:rsidP="00E3452B">
      <w:pPr>
        <w:ind w:left="15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ugh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bach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s)</w:t>
      </w:r>
    </w:p>
    <w:p w14:paraId="10885018" w14:textId="77777777" w:rsidR="009F3FC8" w:rsidRPr="00E3452B" w:rsidRDefault="00FD779F" w:rsidP="00E3452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1988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1989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Teach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dda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875626A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1987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1988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esea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dda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2A4D511A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32D2F0E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P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27731968" w14:textId="77777777" w:rsidR="009F3FC8" w:rsidRPr="00E3452B" w:rsidRDefault="009F3FC8" w:rsidP="00E34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5A28539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2002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ker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6DD9866" w14:textId="77777777" w:rsidR="009F3FC8" w:rsidRPr="00E3452B" w:rsidRDefault="00FD779F" w:rsidP="00E3452B">
      <w:pPr>
        <w:spacing w:before="1"/>
        <w:ind w:left="1540" w:right="44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ape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, 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exu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bas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s.</w:t>
      </w:r>
    </w:p>
    <w:p w14:paraId="3E2C5FD7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1998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2001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7658C54" w14:textId="77777777" w:rsidR="009F3FC8" w:rsidRPr="00E3452B" w:rsidRDefault="00FD779F" w:rsidP="00E3452B">
      <w:pPr>
        <w:spacing w:before="5"/>
        <w:ind w:left="1540" w:right="393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 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 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 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nsg</w:t>
      </w:r>
      <w:r w:rsidRPr="00E3452B">
        <w:rPr>
          <w:rFonts w:asciiTheme="minorHAnsi" w:hAnsiTheme="minorHAnsi" w:cstheme="minorHAnsi"/>
          <w:sz w:val="22"/>
          <w:szCs w:val="22"/>
        </w:rPr>
        <w:t>ender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DC54876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1997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Sup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34799775" w14:textId="77777777" w:rsidR="009F3FC8" w:rsidRPr="00E3452B" w:rsidRDefault="00FD779F" w:rsidP="00E3452B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ded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up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ce,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ed by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exas</w:t>
      </w:r>
    </w:p>
    <w:p w14:paraId="37B42D02" w14:textId="77777777" w:rsidR="009F3FC8" w:rsidRPr="00E3452B" w:rsidRDefault="00FD779F" w:rsidP="00E3452B">
      <w:pPr>
        <w:ind w:left="15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oa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62F86D6" w14:textId="77777777" w:rsidR="009F3FC8" w:rsidRPr="00E3452B" w:rsidRDefault="00FD779F" w:rsidP="00E3452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1992</w:t>
      </w:r>
      <w:r w:rsidRPr="00E3452B">
        <w:rPr>
          <w:rFonts w:asciiTheme="minorHAnsi" w:hAnsiTheme="minorHAnsi" w:cstheme="minorHAnsi"/>
          <w:sz w:val="22"/>
          <w:szCs w:val="22"/>
        </w:rPr>
        <w:t xml:space="preserve">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va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s'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ity</w:t>
      </w:r>
    </w:p>
    <w:p w14:paraId="385482CE" w14:textId="77777777" w:rsidR="009F3FC8" w:rsidRPr="00E3452B" w:rsidRDefault="00FD779F" w:rsidP="00E3452B">
      <w:pPr>
        <w:ind w:left="15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e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on)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D2AE21E" w14:textId="77777777" w:rsidR="009F3FC8" w:rsidRPr="00E3452B" w:rsidRDefault="00FD779F" w:rsidP="00E3452B">
      <w:pPr>
        <w:spacing w:before="1"/>
        <w:ind w:left="1540" w:right="826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ded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ann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hodo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and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n.</w:t>
      </w:r>
    </w:p>
    <w:p w14:paraId="1131651B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1983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1992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2F0065DF" w14:textId="77777777" w:rsidR="009F3FC8" w:rsidRPr="00E3452B" w:rsidRDefault="00FD779F" w:rsidP="00E3452B">
      <w:pPr>
        <w:spacing w:before="5"/>
        <w:ind w:left="1541" w:right="158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ed 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. Spec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pu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ons,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d 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ass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- 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em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na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ne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3D50E42B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1989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1990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g 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634E1C63" w14:textId="77777777" w:rsidR="009F3FC8" w:rsidRPr="00E3452B" w:rsidRDefault="00FD779F" w:rsidP="00E3452B">
      <w:pPr>
        <w:spacing w:before="1"/>
        <w:ind w:left="1541" w:right="367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ded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choso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by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6A3E8D7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1984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1987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re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o.</w:t>
      </w:r>
    </w:p>
    <w:p w14:paraId="19286902" w14:textId="77777777" w:rsidR="009F3FC8" w:rsidRPr="00E3452B" w:rsidRDefault="00FD779F" w:rsidP="00E3452B">
      <w:pPr>
        <w:spacing w:before="1"/>
        <w:ind w:left="1541" w:right="148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espon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pe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9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a 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 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on, 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op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, bud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ena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ce,</w:t>
      </w:r>
    </w:p>
    <w:p w14:paraId="3E513098" w14:textId="77777777" w:rsidR="009F3FC8" w:rsidRPr="00E3452B" w:rsidRDefault="00FD779F" w:rsidP="00E3452B">
      <w:pPr>
        <w:ind w:left="154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, 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BC1F9E8" w14:textId="77777777" w:rsidR="009F3FC8" w:rsidRPr="00E3452B" w:rsidRDefault="00FD779F" w:rsidP="00E3452B">
      <w:pPr>
        <w:spacing w:before="1"/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1979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1984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ker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),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cag</w:t>
      </w:r>
      <w:r w:rsidRPr="00E3452B">
        <w:rPr>
          <w:rFonts w:asciiTheme="minorHAnsi" w:hAnsiTheme="minorHAnsi" w:cstheme="minorHAnsi"/>
          <w:sz w:val="22"/>
          <w:szCs w:val="22"/>
        </w:rPr>
        <w:t>o.</w:t>
      </w:r>
    </w:p>
    <w:p w14:paraId="6B9D0615" w14:textId="77777777" w:rsidR="009F3FC8" w:rsidRPr="00E3452B" w:rsidRDefault="00FD779F" w:rsidP="00E3452B">
      <w:pPr>
        <w:spacing w:before="2"/>
        <w:ind w:left="1541" w:right="734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espon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chosoc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ess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cha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, and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ct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E3452B">
        <w:rPr>
          <w:rFonts w:asciiTheme="minorHAnsi" w:hAnsiTheme="minorHAnsi" w:cstheme="minorHAnsi"/>
          <w:sz w:val="22"/>
          <w:szCs w:val="22"/>
        </w:rPr>
        <w:t>oup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 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01FF3471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1978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1979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 Fa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ne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368B7A3D" w14:textId="77777777" w:rsidR="009F3FC8" w:rsidRPr="00E3452B" w:rsidRDefault="00FD779F" w:rsidP="00E3452B">
      <w:pPr>
        <w:spacing w:before="1"/>
        <w:ind w:left="1541" w:right="796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espon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ou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FDD4FEE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1977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1978       </w:t>
      </w:r>
      <w:r w:rsidRPr="00E3452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nc.,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do,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o.</w:t>
      </w:r>
    </w:p>
    <w:p w14:paraId="085018CF" w14:textId="77777777" w:rsidR="009F3FC8" w:rsidRPr="00E3452B" w:rsidRDefault="00FD779F" w:rsidP="00E3452B">
      <w:pPr>
        <w:spacing w:before="5"/>
        <w:ind w:left="1541" w:right="857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pon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 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sz w:val="22"/>
          <w:szCs w:val="22"/>
        </w:rPr>
        <w:t>n co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03D46B49" w14:textId="77777777" w:rsidR="009F3FC8" w:rsidRPr="00E3452B" w:rsidRDefault="00FD779F" w:rsidP="00E3452B">
      <w:pPr>
        <w:spacing w:before="8"/>
        <w:ind w:left="101" w:right="7705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CAT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NS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E3452B">
        <w:rPr>
          <w:rFonts w:asciiTheme="minorHAnsi" w:hAnsiTheme="minorHAnsi" w:cstheme="minorHAnsi"/>
          <w:b/>
          <w:sz w:val="22"/>
          <w:szCs w:val="22"/>
        </w:rPr>
        <w:t>oo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072477D6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>an,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09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dbook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an, 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y,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, and</w:t>
      </w:r>
    </w:p>
    <w:p w14:paraId="1D15F595" w14:textId="77777777" w:rsidR="009F3FC8" w:rsidRPr="00E3452B" w:rsidRDefault="00FD779F" w:rsidP="00E3452B">
      <w:pPr>
        <w:ind w:left="784" w:right="3968"/>
        <w:jc w:val="center"/>
        <w:rPr>
          <w:rFonts w:asciiTheme="minorHAnsi" w:hAnsiTheme="minorHAnsi" w:cstheme="minorHAnsi"/>
          <w:sz w:val="22"/>
          <w:szCs w:val="22"/>
        </w:rPr>
        <w:sectPr w:rsidR="009F3FC8" w:rsidRPr="00E3452B">
          <w:headerReference w:type="default" r:id="rId7"/>
          <w:pgSz w:w="12240" w:h="15840"/>
          <w:pgMar w:top="940" w:right="1380" w:bottom="280" w:left="1340" w:header="760" w:footer="0" w:gutter="0"/>
          <w:pgNumType w:start="2"/>
          <w:cols w:space="720"/>
        </w:sectPr>
      </w:pP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gen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pu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e.</w:t>
      </w:r>
    </w:p>
    <w:p w14:paraId="6E7B0861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00FD545F" w14:textId="77777777" w:rsidR="009F3FC8" w:rsidRPr="00E3452B" w:rsidRDefault="009F3FC8" w:rsidP="00E34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19A7FFB" w14:textId="77777777" w:rsidR="009F3FC8" w:rsidRPr="00E3452B" w:rsidRDefault="00FD779F" w:rsidP="00E3452B">
      <w:pPr>
        <w:spacing w:before="32"/>
        <w:ind w:left="840" w:right="137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>an,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03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hods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 gay,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n, 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exua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, 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ge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der popu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ha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on 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z w:val="22"/>
          <w:szCs w:val="22"/>
        </w:rPr>
        <w:t>ane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pub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Jo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&amp;</w:t>
      </w:r>
      <w:r w:rsidRPr="00E3452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, 15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i/>
          <w:sz w:val="22"/>
          <w:szCs w:val="22"/>
        </w:rPr>
        <w:t>1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z w:val="22"/>
          <w:szCs w:val="22"/>
        </w:rPr>
        <w:t>2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).</w:t>
      </w:r>
    </w:p>
    <w:p w14:paraId="6F2C6DE3" w14:textId="77777777" w:rsidR="009F3FC8" w:rsidRPr="00E3452B" w:rsidRDefault="00FD779F" w:rsidP="00E3452B">
      <w:pPr>
        <w:spacing w:before="1"/>
        <w:ind w:left="840" w:right="385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 S., Sh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nnon,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.,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nox,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8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z w:val="22"/>
          <w:szCs w:val="22"/>
        </w:rPr>
        <w:t>Le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, gay,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ex</w:t>
      </w:r>
      <w:r w:rsidRPr="00E3452B">
        <w:rPr>
          <w:rFonts w:asciiTheme="minorHAnsi" w:hAnsiTheme="minorHAnsi" w:cstheme="minorHAnsi"/>
          <w:i/>
          <w:sz w:val="22"/>
          <w:szCs w:val="22"/>
        </w:rPr>
        <w:t>ual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du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z w:val="22"/>
          <w:szCs w:val="22"/>
        </w:rPr>
        <w:t>no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hu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ces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3452B">
        <w:rPr>
          <w:rFonts w:asciiTheme="minorHAnsi" w:hAnsiTheme="minorHAnsi" w:cstheme="minorHAnsi"/>
          <w:sz w:val="22"/>
          <w:szCs w:val="22"/>
        </w:rPr>
        <w:t xml:space="preserve">: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680A187" w14:textId="77777777" w:rsidR="009F3FC8" w:rsidRPr="00E3452B" w:rsidRDefault="009F3FC8" w:rsidP="00E3452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FC1843E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ook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ha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1DFB3450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z w:val="22"/>
          <w:szCs w:val="22"/>
        </w:rPr>
        <w:t>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 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LG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.,</w:t>
      </w:r>
    </w:p>
    <w:p w14:paraId="4912A938" w14:textId="77777777" w:rsidR="009F3FC8" w:rsidRPr="00E3452B" w:rsidRDefault="00FD779F" w:rsidP="00E3452B">
      <w:pPr>
        <w:spacing w:before="1"/>
        <w:ind w:left="840" w:right="542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a,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e, 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i/>
          <w:sz w:val="22"/>
          <w:szCs w:val="22"/>
        </w:rPr>
        <w:t>T pa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hat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every hea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der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ho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kno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6BF2A01C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under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co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. Schu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öb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ch,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5F5390C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s.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er,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coun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g: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ow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cou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z w:val="22"/>
          <w:szCs w:val="22"/>
        </w:rPr>
        <w:t>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</w:p>
    <w:p w14:paraId="3B9A6A56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usen,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V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ch.</w:t>
      </w:r>
    </w:p>
    <w:p w14:paraId="2DEE2B14" w14:textId="77777777" w:rsidR="009F3FC8" w:rsidRPr="00E3452B" w:rsidRDefault="00FD779F" w:rsidP="00E3452B">
      <w:pPr>
        <w:ind w:left="840" w:right="74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z w:val="22"/>
          <w:szCs w:val="22"/>
        </w:rPr>
        <w:t>2016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oady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P.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ann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cal pers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ec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 d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re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ork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pra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ce: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i/>
          <w:sz w:val="22"/>
          <w:szCs w:val="22"/>
        </w:rPr>
        <w:t>n 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z w:val="22"/>
          <w:szCs w:val="22"/>
        </w:rPr>
        <w:t>gen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E3452B">
        <w:rPr>
          <w:rFonts w:asciiTheme="minorHAnsi" w:hAnsiTheme="minorHAnsi" w:cstheme="minorHAnsi"/>
          <w:spacing w:val="-2"/>
          <w:position w:val="10"/>
          <w:sz w:val="22"/>
          <w:szCs w:val="22"/>
        </w:rPr>
        <w:t>n</w:t>
      </w:r>
      <w:r w:rsidRPr="00E3452B">
        <w:rPr>
          <w:rFonts w:asciiTheme="minorHAnsi" w:hAnsiTheme="minorHAnsi" w:cstheme="minorHAnsi"/>
          <w:position w:val="10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d.;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pp.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203-</w:t>
      </w:r>
    </w:p>
    <w:p w14:paraId="24F75CD5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219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pub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</w:p>
    <w:p w14:paraId="40B1248E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2008)</w:t>
      </w:r>
    </w:p>
    <w:p w14:paraId="66D438DF" w14:textId="77777777" w:rsidR="009F3FC8" w:rsidRPr="00E3452B" w:rsidRDefault="00FD779F" w:rsidP="00E3452B">
      <w:pPr>
        <w:spacing w:before="2"/>
        <w:ind w:left="840" w:right="823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W. Mee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>an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J.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 Ma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09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ndbo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ga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z w:val="22"/>
          <w:szCs w:val="22"/>
        </w:rPr>
        <w:t>, 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and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gen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pu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e:</w:t>
      </w:r>
    </w:p>
    <w:p w14:paraId="7696A251" w14:textId="77777777" w:rsidR="009F3FC8" w:rsidRPr="00E3452B" w:rsidRDefault="00FD779F" w:rsidP="00E3452B">
      <w:pPr>
        <w:spacing w:before="2"/>
        <w:ind w:left="1560" w:right="522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sz w:val="22"/>
          <w:szCs w:val="22"/>
        </w:rPr>
        <w:t>oho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on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 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z w:val="22"/>
          <w:szCs w:val="22"/>
        </w:rPr>
        <w:t>ender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pp. 190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207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0BDDFF6E" w14:textId="77777777" w:rsidR="009F3FC8" w:rsidRPr="00E3452B" w:rsidRDefault="00FD779F" w:rsidP="00E3452B">
      <w:pPr>
        <w:spacing w:before="2"/>
        <w:ind w:left="1560" w:right="288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>an, W.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anda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, 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xua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pop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pp. 19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39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E3452B">
        <w:rPr>
          <w:rFonts w:asciiTheme="minorHAnsi" w:hAnsiTheme="minorHAnsi" w:cstheme="minorHAnsi"/>
          <w:sz w:val="22"/>
          <w:szCs w:val="22"/>
        </w:rPr>
        <w:t>d and upda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3)</w:t>
      </w:r>
    </w:p>
    <w:p w14:paraId="5E9CD821" w14:textId="77777777" w:rsidR="009F3FC8" w:rsidRPr="00E3452B" w:rsidRDefault="00FD779F" w:rsidP="00E3452B">
      <w:pPr>
        <w:spacing w:before="2"/>
        <w:ind w:left="1560" w:right="646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>an,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LGB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pop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pp. 415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427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21C5A88" w14:textId="77777777" w:rsidR="009F3FC8" w:rsidRPr="00E3452B" w:rsidRDefault="00FD779F" w:rsidP="00E3452B">
      <w:pPr>
        <w:spacing w:before="9"/>
        <w:ind w:left="840" w:right="129" w:hanging="720"/>
        <w:jc w:val="both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2008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hi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E3452B">
        <w:rPr>
          <w:rFonts w:asciiTheme="minorHAnsi" w:hAnsiTheme="minorHAnsi" w:cstheme="minorHAnsi"/>
          <w:sz w:val="22"/>
          <w:szCs w:val="22"/>
        </w:rPr>
        <w:t xml:space="preserve">.E.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ope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: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. 2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E3452B">
        <w:rPr>
          <w:rFonts w:asciiTheme="minorHAnsi" w:hAnsiTheme="minorHAnsi" w:cstheme="minorHAnsi"/>
          <w:spacing w:val="17"/>
          <w:position w:val="10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ed., pp. 247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E3452B">
        <w:rPr>
          <w:rFonts w:asciiTheme="minorHAnsi" w:hAnsiTheme="minorHAnsi" w:cstheme="minorHAnsi"/>
          <w:sz w:val="22"/>
          <w:szCs w:val="22"/>
        </w:rPr>
        <w:t>6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DC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x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 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4C9E680" w14:textId="77777777" w:rsidR="009F3FC8" w:rsidRPr="00E3452B" w:rsidRDefault="00FD779F" w:rsidP="00E3452B">
      <w:pPr>
        <w:spacing w:before="4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2008</w:t>
      </w:r>
      <w:r w:rsidRPr="00E3452B">
        <w:rPr>
          <w:rFonts w:asciiTheme="minorHAnsi" w:hAnsiTheme="minorHAnsi" w:cstheme="minorHAnsi"/>
          <w:spacing w:val="1"/>
          <w:position w:val="-1"/>
          <w:sz w:val="22"/>
          <w:szCs w:val="22"/>
        </w:rPr>
        <w:t>)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cho</w:t>
      </w:r>
      <w:r w:rsidRPr="00E3452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heo</w:t>
      </w:r>
      <w:r w:rsidRPr="00E3452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oady</w:t>
      </w:r>
      <w:r w:rsidRPr="00E3452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 xml:space="preserve">P. </w:t>
      </w:r>
      <w:r w:rsidRPr="00E3452B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 xml:space="preserve">ann </w:t>
      </w:r>
      <w:r w:rsidRPr="00E3452B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position w:val="-1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1"/>
          <w:position w:val="-1"/>
          <w:sz w:val="22"/>
          <w:szCs w:val="22"/>
        </w:rPr>
        <w:t>)</w:t>
      </w:r>
      <w:r w:rsidRPr="00E3452B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position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position w:val="-1"/>
          <w:sz w:val="22"/>
          <w:szCs w:val="22"/>
        </w:rPr>
        <w:t>eo</w:t>
      </w:r>
      <w:r w:rsidRPr="00E3452B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position w:val="-1"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position w:val="-1"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position w:val="-1"/>
          <w:sz w:val="22"/>
          <w:szCs w:val="22"/>
        </w:rPr>
        <w:t>pe</w:t>
      </w:r>
      <w:r w:rsidRPr="00E3452B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position w:val="-1"/>
          <w:sz w:val="22"/>
          <w:szCs w:val="22"/>
        </w:rPr>
        <w:t>ves</w:t>
      </w:r>
    </w:p>
    <w:p w14:paraId="609CA732" w14:textId="77777777" w:rsidR="009F3FC8" w:rsidRPr="00E3452B" w:rsidRDefault="00FD779F" w:rsidP="00E3452B">
      <w:pPr>
        <w:spacing w:before="5"/>
        <w:ind w:left="840" w:right="12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 d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 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z w:val="22"/>
          <w:szCs w:val="22"/>
        </w:rPr>
        <w:t>ce: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c-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ener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pproach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2"/>
          <w:position w:val="10"/>
          <w:sz w:val="22"/>
          <w:szCs w:val="22"/>
        </w:rPr>
        <w:t>n</w:t>
      </w:r>
      <w:r w:rsidRPr="00E3452B">
        <w:rPr>
          <w:rFonts w:asciiTheme="minorHAnsi" w:hAnsiTheme="minorHAnsi" w:cstheme="minorHAnsi"/>
          <w:position w:val="10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ed., pp. 199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3452B">
        <w:rPr>
          <w:rFonts w:asciiTheme="minorHAnsi" w:hAnsiTheme="minorHAnsi" w:cstheme="minorHAnsi"/>
          <w:sz w:val="22"/>
          <w:szCs w:val="22"/>
        </w:rPr>
        <w:t>17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ed 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upda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1)</w:t>
      </w:r>
    </w:p>
    <w:p w14:paraId="74C71C2D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2006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.F.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E3452B">
        <w:rPr>
          <w:rFonts w:asciiTheme="minorHAnsi" w:hAnsiTheme="minorHAnsi" w:cstheme="minorHAnsi"/>
          <w:sz w:val="22"/>
          <w:szCs w:val="22"/>
        </w:rPr>
        <w:t>ow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xual</w:t>
      </w:r>
    </w:p>
    <w:p w14:paraId="1590E396" w14:textId="77777777" w:rsidR="009F3FC8" w:rsidRPr="00E3452B" w:rsidRDefault="00FD779F" w:rsidP="00E3452B">
      <w:pPr>
        <w:spacing w:before="1"/>
        <w:ind w:left="840" w:right="155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and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de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gay,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n, 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and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gen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op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p. 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128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277A112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W. </w:t>
      </w:r>
      <w:r w:rsidRPr="00E3452B">
        <w:rPr>
          <w:rFonts w:asciiTheme="minorHAnsi" w:hAnsiTheme="minorHAnsi" w:cstheme="minorHAnsi"/>
          <w:sz w:val="22"/>
          <w:szCs w:val="22"/>
        </w:rPr>
        <w:t>Mee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>an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J.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 Ma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03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 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y,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, 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ender</w:t>
      </w:r>
    </w:p>
    <w:p w14:paraId="726B167D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popu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ha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on 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z w:val="22"/>
          <w:szCs w:val="22"/>
        </w:rPr>
        <w:t>ane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pub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Jo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</w:p>
    <w:p w14:paraId="114AA96E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&amp;</w:t>
      </w:r>
      <w:r w:rsidRPr="00E3452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, 15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</w:p>
    <w:p w14:paraId="7852A9B7" w14:textId="77777777" w:rsidR="009F3FC8" w:rsidRPr="00E3452B" w:rsidRDefault="00FD779F" w:rsidP="00E3452B">
      <w:pPr>
        <w:spacing w:before="1"/>
        <w:ind w:left="1560" w:right="763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z w:val="22"/>
          <w:szCs w:val="22"/>
        </w:rPr>
        <w:t>W.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anda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, 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xua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pop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pp. 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645B9A2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>an,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an,</w:t>
      </w:r>
    </w:p>
    <w:p w14:paraId="0BEF41EA" w14:textId="77777777" w:rsidR="009F3FC8" w:rsidRPr="00E3452B" w:rsidRDefault="00FD779F" w:rsidP="00E3452B">
      <w:pPr>
        <w:spacing w:before="1"/>
        <w:ind w:left="156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ua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 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opu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pp.1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14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4C05B1D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 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ach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 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ane,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ne,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sz w:val="22"/>
          <w:szCs w:val="22"/>
        </w:rPr>
        <w:t>. 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</w:p>
    <w:p w14:paraId="12744EB7" w14:textId="77777777" w:rsidR="009F3FC8" w:rsidRPr="00E3452B" w:rsidRDefault="00FD779F" w:rsidP="00E3452B">
      <w:pPr>
        <w:spacing w:before="5"/>
        <w:ind w:left="840" w:right="324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erm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sho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erm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 xml:space="preserve">pp.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83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210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on.</w:t>
      </w:r>
    </w:p>
    <w:p w14:paraId="12FC7A9B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oady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P.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ann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pe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ves</w:t>
      </w:r>
    </w:p>
    <w:p w14:paraId="7AF841A7" w14:textId="77777777" w:rsidR="009F3FC8" w:rsidRPr="00E3452B" w:rsidRDefault="00FD779F" w:rsidP="00E3452B">
      <w:pPr>
        <w:spacing w:before="5"/>
        <w:ind w:left="840" w:right="378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 d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re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z w:val="22"/>
          <w:szCs w:val="22"/>
        </w:rPr>
        <w:t>ce: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c-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ener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pproach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pp.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145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161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: Sp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20FBB076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d,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199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 Fa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apy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. 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z w:val="22"/>
          <w:szCs w:val="22"/>
        </w:rPr>
        <w:t>n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2AD5E07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ds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ork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pp.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299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320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 Pa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</w:p>
    <w:p w14:paraId="7FFD3776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940" w:right="1340" w:bottom="280" w:left="1320" w:header="760" w:footer="0" w:gutter="0"/>
          <w:cols w:space="720"/>
        </w:sect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s/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e.</w:t>
      </w:r>
    </w:p>
    <w:p w14:paraId="3045B310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7CF336C3" w14:textId="77777777" w:rsidR="009F3FC8" w:rsidRPr="00E3452B" w:rsidRDefault="009F3FC8" w:rsidP="00E34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988E1C2" w14:textId="77777777" w:rsidR="009F3FC8" w:rsidRPr="00E3452B" w:rsidRDefault="00FD779F" w:rsidP="00E3452B">
      <w:pPr>
        <w:spacing w:before="32"/>
        <w:ind w:left="81" w:right="171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1997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z w:val="22"/>
          <w:szCs w:val="22"/>
        </w:rPr>
        <w:t xml:space="preserve">W.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</w:p>
    <w:p w14:paraId="3349A053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pr</w:t>
      </w:r>
      <w:r w:rsidRPr="00E3452B">
        <w:rPr>
          <w:rFonts w:asciiTheme="minorHAnsi" w:hAnsiTheme="minorHAnsi" w:cstheme="minorHAnsi"/>
          <w:i/>
          <w:sz w:val="22"/>
          <w:szCs w:val="22"/>
        </w:rPr>
        <w:t>ac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. 32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48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hou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3452B">
        <w:rPr>
          <w:rFonts w:asciiTheme="minorHAnsi" w:hAnsiTheme="minorHAnsi" w:cstheme="minorHAnsi"/>
          <w:sz w:val="22"/>
          <w:szCs w:val="22"/>
        </w:rPr>
        <w:t>.: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ub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2A98699E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418A798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er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ev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z w:val="22"/>
          <w:szCs w:val="22"/>
        </w:rPr>
        <w:t>es</w:t>
      </w:r>
    </w:p>
    <w:p w14:paraId="30E239DA" w14:textId="77777777" w:rsidR="009F3FC8" w:rsidRPr="00E3452B" w:rsidRDefault="00FD779F" w:rsidP="00E3452B">
      <w:pPr>
        <w:ind w:left="840" w:right="197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a, S.,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2016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aby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oo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 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que?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ode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ect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oho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ub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du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 xml:space="preserve">e. </w:t>
      </w:r>
      <w:r w:rsidRPr="00E3452B">
        <w:rPr>
          <w:rFonts w:asciiTheme="minorHAnsi" w:hAnsiTheme="minorHAnsi" w:cstheme="minorHAnsi"/>
          <w:i/>
          <w:sz w:val="22"/>
          <w:szCs w:val="22"/>
        </w:rPr>
        <w:t>Jo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&amp;</w:t>
      </w:r>
      <w:r w:rsidRPr="00E3452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ance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pub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on. do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:</w:t>
      </w:r>
      <w:r w:rsidRPr="00E3452B">
        <w:rPr>
          <w:rFonts w:asciiTheme="minorHAnsi" w:hAnsiTheme="minorHAnsi" w:cstheme="minorHAnsi"/>
          <w:sz w:val="22"/>
          <w:szCs w:val="22"/>
        </w:rPr>
        <w:t>10.108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08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52841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z w:val="22"/>
          <w:szCs w:val="22"/>
        </w:rPr>
        <w:t>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4.953899</w:t>
      </w:r>
    </w:p>
    <w:p w14:paraId="71D22C8B" w14:textId="77777777" w:rsidR="009F3FC8" w:rsidRPr="00E3452B" w:rsidRDefault="00FD779F" w:rsidP="00E3452B">
      <w:pPr>
        <w:spacing w:before="2"/>
        <w:ind w:left="840" w:right="322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oh, S.,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ce,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.,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ee,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 xml:space="preserve">.,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ee,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.S.,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5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 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 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es, 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d 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z w:val="22"/>
          <w:szCs w:val="22"/>
        </w:rPr>
        <w:t xml:space="preserve">can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ub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i/>
          <w:sz w:val="22"/>
          <w:szCs w:val="22"/>
        </w:rPr>
        <w:t>h,</w:t>
      </w:r>
    </w:p>
    <w:p w14:paraId="2703D439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ad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ance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ub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 do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.108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193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E3452B">
        <w:rPr>
          <w:rFonts w:asciiTheme="minorHAnsi" w:hAnsiTheme="minorHAnsi" w:cstheme="minorHAnsi"/>
          <w:sz w:val="22"/>
          <w:szCs w:val="22"/>
        </w:rPr>
        <w:t>1918.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z w:val="22"/>
          <w:szCs w:val="22"/>
        </w:rPr>
        <w:t>015.1019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74</w:t>
      </w:r>
    </w:p>
    <w:p w14:paraId="58F14EC5" w14:textId="77777777" w:rsidR="009F3FC8" w:rsidRPr="00E3452B" w:rsidRDefault="00FD779F" w:rsidP="00E3452B">
      <w:pPr>
        <w:spacing w:before="2"/>
        <w:ind w:left="840" w:right="302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oh, S.,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.,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 xml:space="preserve">.,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.S., &amp;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2014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see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es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z w:val="22"/>
          <w:szCs w:val="22"/>
        </w:rPr>
        <w:t xml:space="preserve">can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 ad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z w:val="22"/>
          <w:szCs w:val="22"/>
        </w:rPr>
        <w:t>J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ed</w:t>
      </w:r>
    </w:p>
    <w:p w14:paraId="3C67C105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ance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 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0.11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E3452B">
        <w:rPr>
          <w:rFonts w:asciiTheme="minorHAnsi" w:hAnsiTheme="minorHAnsi" w:cstheme="minorHAnsi"/>
          <w:sz w:val="22"/>
          <w:szCs w:val="22"/>
        </w:rPr>
        <w:t>7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073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E3452B">
        <w:rPr>
          <w:rFonts w:asciiTheme="minorHAnsi" w:hAnsiTheme="minorHAnsi" w:cstheme="minorHAnsi"/>
          <w:sz w:val="22"/>
          <w:szCs w:val="22"/>
        </w:rPr>
        <w:t>464814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E3452B">
        <w:rPr>
          <w:rFonts w:asciiTheme="minorHAnsi" w:hAnsiTheme="minorHAnsi" w:cstheme="minorHAnsi"/>
          <w:sz w:val="22"/>
          <w:szCs w:val="22"/>
        </w:rPr>
        <w:t>58875</w:t>
      </w:r>
    </w:p>
    <w:p w14:paraId="7364B468" w14:textId="77777777" w:rsidR="009F3FC8" w:rsidRPr="00E3452B" w:rsidRDefault="00FD779F" w:rsidP="00E3452B">
      <w:pPr>
        <w:spacing w:before="1"/>
        <w:ind w:left="840" w:right="499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 xml:space="preserve">.,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ah,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 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ev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c 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ans,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z w:val="22"/>
          <w:szCs w:val="22"/>
        </w:rPr>
        <w:t xml:space="preserve">ay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 and 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ua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s. </w:t>
      </w:r>
      <w:r w:rsidRPr="00E3452B">
        <w:rPr>
          <w:rFonts w:asciiTheme="minorHAnsi" w:hAnsiTheme="minorHAnsi" w:cstheme="minorHAnsi"/>
          <w:i/>
          <w:sz w:val="22"/>
          <w:szCs w:val="22"/>
        </w:rPr>
        <w:t>J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gg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ssi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n,</w:t>
      </w:r>
    </w:p>
    <w:p w14:paraId="7969E094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, 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 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a,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22, </w:t>
      </w:r>
      <w:r w:rsidRPr="00E3452B">
        <w:rPr>
          <w:rFonts w:asciiTheme="minorHAnsi" w:hAnsiTheme="minorHAnsi" w:cstheme="minorHAnsi"/>
          <w:sz w:val="22"/>
          <w:szCs w:val="22"/>
        </w:rPr>
        <w:t>510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526.</w:t>
      </w:r>
    </w:p>
    <w:p w14:paraId="6DD9960F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2013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exa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</w:p>
    <w:p w14:paraId="4F5EA6DF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1 and non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s.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ho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au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a: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y,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ch,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ce, and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cy</w:t>
      </w:r>
    </w:p>
    <w:p w14:paraId="7D34A8BA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 xml:space="preserve">5, </w:t>
      </w:r>
      <w:r w:rsidRPr="00E3452B">
        <w:rPr>
          <w:rFonts w:asciiTheme="minorHAnsi" w:hAnsiTheme="minorHAnsi" w:cstheme="minorHAnsi"/>
          <w:sz w:val="22"/>
          <w:szCs w:val="22"/>
        </w:rPr>
        <w:t>149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157.</w:t>
      </w:r>
    </w:p>
    <w:p w14:paraId="6839E11A" w14:textId="77777777" w:rsidR="009F3FC8" w:rsidRPr="00E3452B" w:rsidRDefault="00FD779F" w:rsidP="00E3452B">
      <w:pPr>
        <w:spacing w:before="1"/>
        <w:ind w:left="840" w:right="430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oh, S.,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.S.,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ee,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2013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po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 pe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ed 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h, 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n, 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der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g and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h, 18,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444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454. do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3452B">
        <w:rPr>
          <w:rFonts w:asciiTheme="minorHAnsi" w:hAnsiTheme="minorHAnsi" w:cstheme="minorHAnsi"/>
          <w:sz w:val="22"/>
          <w:szCs w:val="22"/>
        </w:rPr>
        <w:t>10.10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E3452B">
        <w:rPr>
          <w:rFonts w:asciiTheme="minorHAnsi" w:hAnsiTheme="minorHAnsi" w:cstheme="minorHAnsi"/>
          <w:sz w:val="22"/>
          <w:szCs w:val="22"/>
        </w:rPr>
        <w:t>0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E3452B">
        <w:rPr>
          <w:rFonts w:asciiTheme="minorHAnsi" w:hAnsiTheme="minorHAnsi" w:cstheme="minorHAnsi"/>
          <w:sz w:val="22"/>
          <w:szCs w:val="22"/>
        </w:rPr>
        <w:t>60786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E3452B">
        <w:rPr>
          <w:rFonts w:asciiTheme="minorHAnsi" w:hAnsiTheme="minorHAnsi" w:cstheme="minorHAnsi"/>
          <w:sz w:val="22"/>
          <w:szCs w:val="22"/>
        </w:rPr>
        <w:t>.2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13.848837</w:t>
      </w:r>
    </w:p>
    <w:p w14:paraId="0F7D9444" w14:textId="77777777" w:rsidR="009F3FC8" w:rsidRPr="00E3452B" w:rsidRDefault="00FD779F" w:rsidP="00E3452B">
      <w:pPr>
        <w:spacing w:before="2"/>
        <w:ind w:left="839" w:right="120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a, S.,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2013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su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ance.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Jou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dd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, 13,</w:t>
      </w:r>
    </w:p>
    <w:p w14:paraId="5FADA4CE" w14:textId="77777777" w:rsidR="009F3FC8" w:rsidRPr="00E3452B" w:rsidRDefault="00FD779F" w:rsidP="00E3452B">
      <w:pPr>
        <w:ind w:left="8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417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435.</w:t>
      </w:r>
    </w:p>
    <w:p w14:paraId="23986434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z w:val="22"/>
          <w:szCs w:val="22"/>
        </w:rPr>
        <w:t>2012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ual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en.</w:t>
      </w:r>
    </w:p>
    <w:p w14:paraId="2848F1EA" w14:textId="77777777" w:rsidR="009F3FC8" w:rsidRPr="00E3452B" w:rsidRDefault="00FD779F" w:rsidP="00E3452B">
      <w:pPr>
        <w:spacing w:before="1"/>
        <w:ind w:left="8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Jou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&amp;</w:t>
      </w:r>
      <w:r w:rsidRPr="00E3452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, 24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 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14.</w:t>
      </w:r>
    </w:p>
    <w:p w14:paraId="11755B61" w14:textId="77777777" w:rsidR="009F3FC8" w:rsidRPr="00E3452B" w:rsidRDefault="00FD779F" w:rsidP="00E3452B">
      <w:pPr>
        <w:spacing w:before="2"/>
        <w:ind w:left="839" w:right="380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z w:val="22"/>
          <w:szCs w:val="22"/>
        </w:rPr>
        <w:t>2010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ul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, and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 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exu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en.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z w:val="22"/>
          <w:szCs w:val="22"/>
        </w:rPr>
        <w:t>can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Jo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y,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8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0, </w:t>
      </w:r>
      <w:r w:rsidRPr="00E3452B">
        <w:rPr>
          <w:rFonts w:asciiTheme="minorHAnsi" w:hAnsiTheme="minorHAnsi" w:cstheme="minorHAnsi"/>
          <w:sz w:val="22"/>
          <w:szCs w:val="22"/>
        </w:rPr>
        <w:t>293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301.</w:t>
      </w:r>
    </w:p>
    <w:p w14:paraId="5E3F42A5" w14:textId="77777777" w:rsidR="009F3FC8" w:rsidRPr="00E3452B" w:rsidRDefault="00FD779F" w:rsidP="00E3452B">
      <w:pPr>
        <w:spacing w:before="2"/>
        <w:ind w:left="839" w:right="556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z w:val="22"/>
          <w:szCs w:val="22"/>
        </w:rPr>
        <w:t>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2010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du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ba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ons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ned.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ork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rch, 34,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122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128.</w:t>
      </w:r>
    </w:p>
    <w:p w14:paraId="3BECACCD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2008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, 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E3452B">
        <w:rPr>
          <w:rFonts w:asciiTheme="minorHAnsi" w:hAnsiTheme="minorHAnsi" w:cstheme="minorHAnsi"/>
          <w:sz w:val="22"/>
          <w:szCs w:val="22"/>
        </w:rPr>
        <w:t>, and cou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z w:val="22"/>
          <w:szCs w:val="22"/>
        </w:rPr>
        <w:t>ender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Jou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</w:p>
    <w:p w14:paraId="01AE0DCB" w14:textId="77777777" w:rsidR="009F3FC8" w:rsidRPr="00E3452B" w:rsidRDefault="00FD779F" w:rsidP="00E3452B">
      <w:pPr>
        <w:ind w:left="8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&amp;</w:t>
      </w:r>
      <w:r w:rsidRPr="00E3452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i/>
          <w:sz w:val="22"/>
          <w:szCs w:val="22"/>
        </w:rPr>
        <w:t>h,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12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 81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94.</w:t>
      </w:r>
    </w:p>
    <w:p w14:paraId="0D53C5A5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2006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ndence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ay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en:</w:t>
      </w:r>
      <w:r w:rsidRPr="00E3452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i/>
          <w:sz w:val="22"/>
          <w:szCs w:val="22"/>
        </w:rPr>
        <w:t>Sex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9, </w:t>
      </w:r>
      <w:r w:rsidRPr="00E3452B">
        <w:rPr>
          <w:rFonts w:asciiTheme="minorHAnsi" w:hAnsiTheme="minorHAnsi" w:cstheme="minorHAnsi"/>
          <w:sz w:val="22"/>
          <w:szCs w:val="22"/>
        </w:rPr>
        <w:t>217-</w:t>
      </w:r>
    </w:p>
    <w:p w14:paraId="61D1F474" w14:textId="77777777" w:rsidR="009F3FC8" w:rsidRPr="00E3452B" w:rsidRDefault="00FD779F" w:rsidP="00E3452B">
      <w:pPr>
        <w:spacing w:before="1"/>
        <w:ind w:left="8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238.</w:t>
      </w:r>
    </w:p>
    <w:p w14:paraId="4E9BE8BC" w14:textId="77777777" w:rsidR="009F3FC8" w:rsidRPr="00E3452B" w:rsidRDefault="00FD779F" w:rsidP="00E3452B">
      <w:pPr>
        <w:ind w:left="82" w:right="271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ce,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E3452B">
        <w:rPr>
          <w:rFonts w:asciiTheme="minorHAnsi" w:hAnsiTheme="minorHAnsi" w:cstheme="minorHAnsi"/>
          <w:sz w:val="22"/>
          <w:szCs w:val="22"/>
        </w:rPr>
        <w:t>eep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ris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ay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en.</w:t>
      </w:r>
    </w:p>
    <w:p w14:paraId="4E3C66B6" w14:textId="77777777" w:rsidR="009F3FC8" w:rsidRPr="00E3452B" w:rsidRDefault="00FD779F" w:rsidP="00E3452B">
      <w:pPr>
        <w:spacing w:before="1"/>
        <w:ind w:left="8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i/>
          <w:sz w:val="22"/>
          <w:szCs w:val="22"/>
        </w:rPr>
        <w:t>h &amp;</w:t>
      </w:r>
      <w:r w:rsidRPr="00E3452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k, 30,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193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201.</w:t>
      </w:r>
    </w:p>
    <w:p w14:paraId="7E3D3BF7" w14:textId="77777777" w:rsidR="009F3FC8" w:rsidRPr="00E3452B" w:rsidRDefault="00FD779F" w:rsidP="00E3452B">
      <w:pPr>
        <w:ind w:left="118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Lan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</w:p>
    <w:p w14:paraId="0E32697F" w14:textId="77777777" w:rsidR="009F3FC8" w:rsidRPr="00E3452B" w:rsidRDefault="00FD779F" w:rsidP="00E3452B">
      <w:pPr>
        <w:ind w:left="838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en.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ent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Jou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21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 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23.</w:t>
      </w:r>
    </w:p>
    <w:p w14:paraId="3F05DCDE" w14:textId="77777777" w:rsidR="009F3FC8" w:rsidRPr="00E3452B" w:rsidRDefault="00FD779F" w:rsidP="00E3452B">
      <w:pPr>
        <w:spacing w:before="1"/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2003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?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ycho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og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epo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ts</w:t>
      </w:r>
      <w:r w:rsidRPr="00E3452B">
        <w:rPr>
          <w:rFonts w:asciiTheme="minorHAnsi" w:hAnsiTheme="minorHAnsi" w:cstheme="minorHAnsi"/>
          <w:i/>
          <w:sz w:val="22"/>
          <w:szCs w:val="22"/>
        </w:rPr>
        <w:t>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93,</w:t>
      </w:r>
    </w:p>
    <w:p w14:paraId="5EF6FF2C" w14:textId="77777777" w:rsidR="009F3FC8" w:rsidRPr="00E3452B" w:rsidRDefault="00FD779F" w:rsidP="00E3452B">
      <w:pPr>
        <w:ind w:left="8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486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</w:p>
    <w:p w14:paraId="44A8229C" w14:textId="77777777" w:rsidR="009F3FC8" w:rsidRPr="00E3452B" w:rsidRDefault="00FD779F" w:rsidP="00E3452B">
      <w:pPr>
        <w:spacing w:before="1"/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nox,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00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odo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ay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en.</w:t>
      </w:r>
    </w:p>
    <w:p w14:paraId="01449C88" w14:textId="77777777" w:rsidR="009F3FC8" w:rsidRPr="00E3452B" w:rsidRDefault="00FD779F" w:rsidP="00E3452B">
      <w:pPr>
        <w:ind w:left="8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ch,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24,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51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59.</w:t>
      </w:r>
    </w:p>
    <w:p w14:paraId="4035C96D" w14:textId="77777777" w:rsidR="009F3FC8" w:rsidRPr="00E3452B" w:rsidRDefault="00FD779F" w:rsidP="00E3452B">
      <w:pPr>
        <w:spacing w:before="5"/>
        <w:ind w:left="839" w:right="543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1999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n 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Mis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ch 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oun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14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8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 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6.</w:t>
      </w:r>
    </w:p>
    <w:p w14:paraId="6A7D2107" w14:textId="77777777" w:rsidR="009F3FC8" w:rsidRPr="00E3452B" w:rsidRDefault="00FD779F" w:rsidP="00E3452B">
      <w:pPr>
        <w:ind w:left="82" w:right="203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nox,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98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acy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en.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</w:p>
    <w:p w14:paraId="5D690B51" w14:textId="77777777" w:rsidR="009F3FC8" w:rsidRPr="00E3452B" w:rsidRDefault="00FD779F" w:rsidP="00E3452B">
      <w:pPr>
        <w:spacing w:before="1"/>
        <w:ind w:left="8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Sc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E3452B">
        <w:rPr>
          <w:rFonts w:asciiTheme="minorHAnsi" w:hAnsiTheme="minorHAnsi" w:cstheme="minorHAnsi"/>
          <w:i/>
          <w:sz w:val="22"/>
          <w:szCs w:val="22"/>
        </w:rPr>
        <w:t>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, 1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 64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73.</w:t>
      </w:r>
    </w:p>
    <w:p w14:paraId="21E41358" w14:textId="77777777" w:rsidR="009F3FC8" w:rsidRPr="00E3452B" w:rsidRDefault="00FD779F" w:rsidP="00E3452B">
      <w:pPr>
        <w:spacing w:before="1"/>
        <w:ind w:left="839" w:right="86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nox,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97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em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 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en.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i/>
          <w:sz w:val="22"/>
          <w:szCs w:val="22"/>
        </w:rPr>
        <w:t>h &amp;</w:t>
      </w:r>
      <w:r w:rsidRPr="00E3452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k, 22, </w:t>
      </w:r>
      <w:r w:rsidRPr="00E3452B">
        <w:rPr>
          <w:rFonts w:asciiTheme="minorHAnsi" w:hAnsiTheme="minorHAnsi" w:cstheme="minorHAnsi"/>
          <w:sz w:val="22"/>
          <w:szCs w:val="22"/>
        </w:rPr>
        <w:t>264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273.</w:t>
      </w:r>
    </w:p>
    <w:p w14:paraId="45C6E68B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nox,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97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ual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ris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ay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en.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sych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s,</w:t>
      </w:r>
    </w:p>
    <w:p w14:paraId="7A873896" w14:textId="77777777" w:rsidR="009F3FC8" w:rsidRPr="00E3452B" w:rsidRDefault="00FD779F" w:rsidP="00E3452B">
      <w:pPr>
        <w:ind w:left="839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940" w:right="1340" w:bottom="280" w:left="1320" w:header="760" w:footer="0" w:gutter="0"/>
          <w:cols w:space="720"/>
        </w:sectPr>
      </w:pPr>
      <w:r w:rsidRPr="00E3452B">
        <w:rPr>
          <w:rFonts w:asciiTheme="minorHAnsi" w:hAnsiTheme="minorHAnsi" w:cstheme="minorHAnsi"/>
          <w:i/>
          <w:sz w:val="22"/>
          <w:szCs w:val="22"/>
        </w:rPr>
        <w:t xml:space="preserve">81, </w:t>
      </w:r>
      <w:r w:rsidRPr="00E3452B">
        <w:rPr>
          <w:rFonts w:asciiTheme="minorHAnsi" w:hAnsiTheme="minorHAnsi" w:cstheme="minorHAnsi"/>
          <w:sz w:val="22"/>
          <w:szCs w:val="22"/>
        </w:rPr>
        <w:t>815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825.</w:t>
      </w:r>
    </w:p>
    <w:p w14:paraId="3092C762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09F7BBDE" w14:textId="77777777" w:rsidR="009F3FC8" w:rsidRPr="00E3452B" w:rsidRDefault="009F3FC8" w:rsidP="00E34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FEEEF23" w14:textId="77777777" w:rsidR="009F3FC8" w:rsidRPr="00E3452B" w:rsidRDefault="00FD779F" w:rsidP="00E3452B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1995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one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 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ope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ne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coh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</w:p>
    <w:p w14:paraId="0C591A76" w14:textId="77777777" w:rsidR="009F3FC8" w:rsidRPr="00E3452B" w:rsidRDefault="00FD779F" w:rsidP="00E3452B">
      <w:pPr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&amp;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k, 20, </w:t>
      </w:r>
      <w:r w:rsidRPr="00E3452B">
        <w:rPr>
          <w:rFonts w:asciiTheme="minorHAnsi" w:hAnsiTheme="minorHAnsi" w:cstheme="minorHAnsi"/>
          <w:sz w:val="22"/>
          <w:szCs w:val="22"/>
        </w:rPr>
        <w:t>52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59.</w:t>
      </w:r>
    </w:p>
    <w:p w14:paraId="5158E760" w14:textId="77777777" w:rsidR="009F3FC8" w:rsidRPr="00E3452B" w:rsidRDefault="00FD779F" w:rsidP="00E3452B">
      <w:pPr>
        <w:spacing w:before="5"/>
        <w:ind w:left="820" w:right="218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1995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z w:val="22"/>
          <w:szCs w:val="22"/>
        </w:rPr>
        <w:t>J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&amp; 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 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3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4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 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12.</w:t>
      </w:r>
    </w:p>
    <w:p w14:paraId="5AB124CA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nox,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95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ris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ay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en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h 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z w:val="22"/>
          <w:szCs w:val="22"/>
        </w:rPr>
        <w:t>Jou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</w:p>
    <w:p w14:paraId="58DD4E32" w14:textId="77777777" w:rsidR="009F3FC8" w:rsidRPr="00E3452B" w:rsidRDefault="00FD779F" w:rsidP="00E3452B">
      <w:pPr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&amp;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 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41.</w:t>
      </w:r>
    </w:p>
    <w:p w14:paraId="3D0DB4D2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1993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co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</w:p>
    <w:p w14:paraId="51DEC244" w14:textId="77777777" w:rsidR="009F3FC8" w:rsidRPr="00E3452B" w:rsidRDefault="00FD779F" w:rsidP="00E3452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Jou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, 21,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385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394.</w:t>
      </w:r>
    </w:p>
    <w:p w14:paraId="69CF8CB5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A55EC12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z w:val="22"/>
          <w:szCs w:val="22"/>
        </w:rPr>
        <w:t>Monograp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2D4E5318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2006,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anu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z w:val="22"/>
          <w:szCs w:val="22"/>
        </w:rPr>
        <w:t>Jen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ä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? Z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Zuku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der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ä</w:t>
      </w:r>
      <w:r w:rsidRPr="00E3452B">
        <w:rPr>
          <w:rFonts w:asciiTheme="minorHAnsi" w:hAnsiTheme="minorHAnsi" w:cstheme="minorHAnsi"/>
          <w:i/>
          <w:sz w:val="22"/>
          <w:szCs w:val="22"/>
        </w:rPr>
        <w:t>ve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ü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sch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</w:p>
    <w:p w14:paraId="30D6906B" w14:textId="77777777" w:rsidR="009F3FC8" w:rsidRPr="00E3452B" w:rsidRDefault="00FD779F" w:rsidP="00E3452B">
      <w:pPr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ä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er.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us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 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</w:p>
    <w:p w14:paraId="326F2466" w14:textId="77777777" w:rsidR="009F3FC8" w:rsidRPr="00E3452B" w:rsidRDefault="00FD779F" w:rsidP="00E3452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6CD43A7D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4D4BAA8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rs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10099294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2011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V/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S 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z w:val="22"/>
          <w:szCs w:val="22"/>
        </w:rPr>
        <w:t>Jo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</w:p>
    <w:p w14:paraId="5A48FF8C" w14:textId="77777777" w:rsidR="009F3FC8" w:rsidRPr="00E3452B" w:rsidRDefault="00FD779F" w:rsidP="00E3452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&amp;</w:t>
      </w:r>
      <w:r w:rsidRPr="00E3452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Lesb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23, </w:t>
      </w:r>
      <w:r w:rsidRPr="00E3452B">
        <w:rPr>
          <w:rFonts w:asciiTheme="minorHAnsi" w:hAnsiTheme="minorHAnsi" w:cstheme="minorHAnsi"/>
          <w:sz w:val="22"/>
          <w:szCs w:val="22"/>
        </w:rPr>
        <w:t>3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7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321.</w:t>
      </w:r>
    </w:p>
    <w:p w14:paraId="3D807826" w14:textId="77777777" w:rsidR="009F3FC8" w:rsidRPr="00E3452B" w:rsidRDefault="009F3FC8" w:rsidP="00E34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48E1EED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ograp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es</w:t>
      </w:r>
    </w:p>
    <w:p w14:paraId="5B452AC2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aph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]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x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52B">
        <w:rPr>
          <w:rFonts w:asciiTheme="minorHAnsi" w:hAnsiTheme="minorHAnsi" w:cstheme="minorHAnsi"/>
          <w:sz w:val="22"/>
          <w:szCs w:val="22"/>
        </w:rPr>
        <w:t xml:space="preserve">ne.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x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</w:p>
    <w:p w14:paraId="07864B51" w14:textId="77777777" w:rsidR="009F3FC8" w:rsidRPr="00E3452B" w:rsidRDefault="00FD779F" w:rsidP="00E3452B">
      <w:pPr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E3452B">
        <w:rPr>
          <w:rFonts w:asciiTheme="minorHAnsi" w:hAnsiTheme="minorHAnsi" w:cstheme="minorHAnsi"/>
          <w:sz w:val="22"/>
          <w:szCs w:val="22"/>
        </w:rPr>
        <w:t>om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hyperlink r:id="rId8">
        <w:r w:rsidRPr="00E3452B">
          <w:rPr>
            <w:rFonts w:asciiTheme="minorHAnsi" w:hAnsiTheme="minorHAnsi" w:cstheme="minorHAnsi"/>
            <w:sz w:val="22"/>
            <w:szCs w:val="22"/>
          </w:rPr>
          <w:t>h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p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: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E3452B">
          <w:rPr>
            <w:rFonts w:asciiTheme="minorHAnsi" w:hAnsiTheme="minorHAnsi" w:cstheme="minorHAnsi"/>
            <w:sz w:val="22"/>
            <w:szCs w:val="22"/>
          </w:rPr>
          <w:t>.ox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f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o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E3452B">
          <w:rPr>
            <w:rFonts w:asciiTheme="minorHAnsi" w:hAnsiTheme="minorHAnsi" w:cstheme="minorHAnsi"/>
            <w:sz w:val="22"/>
            <w:szCs w:val="22"/>
          </w:rPr>
          <w:t>d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b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E3452B">
          <w:rPr>
            <w:rFonts w:asciiTheme="minorHAnsi" w:hAnsiTheme="minorHAnsi" w:cstheme="minorHAnsi"/>
            <w:sz w:val="22"/>
            <w:szCs w:val="22"/>
          </w:rPr>
          <w:t>b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li</w:t>
        </w:r>
        <w:r w:rsidRPr="00E3452B">
          <w:rPr>
            <w:rFonts w:asciiTheme="minorHAnsi" w:hAnsiTheme="minorHAnsi" w:cstheme="minorHAnsi"/>
            <w:sz w:val="22"/>
            <w:szCs w:val="22"/>
          </w:rPr>
          <w:t>o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E3452B">
          <w:rPr>
            <w:rFonts w:asciiTheme="minorHAnsi" w:hAnsiTheme="minorHAnsi" w:cstheme="minorHAnsi"/>
            <w:sz w:val="22"/>
            <w:szCs w:val="22"/>
          </w:rPr>
          <w:t>a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p</w:t>
        </w:r>
        <w:r w:rsidRPr="00E3452B">
          <w:rPr>
            <w:rFonts w:asciiTheme="minorHAnsi" w:hAnsiTheme="minorHAnsi" w:cstheme="minorHAnsi"/>
            <w:sz w:val="22"/>
            <w:szCs w:val="22"/>
          </w:rPr>
          <w:t>h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E3452B">
          <w:rPr>
            <w:rFonts w:asciiTheme="minorHAnsi" w:hAnsiTheme="minorHAnsi" w:cstheme="minorHAnsi"/>
            <w:sz w:val="22"/>
            <w:szCs w:val="22"/>
          </w:rPr>
          <w:t>o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li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E3452B">
          <w:rPr>
            <w:rFonts w:asciiTheme="minorHAnsi" w:hAnsiTheme="minorHAnsi" w:cstheme="minorHAnsi"/>
            <w:sz w:val="22"/>
            <w:szCs w:val="22"/>
          </w:rPr>
          <w:t>e.co</w:t>
        </w:r>
        <w:r w:rsidRPr="00E3452B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z w:val="22"/>
            <w:szCs w:val="22"/>
          </w:rPr>
          <w:t>d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s</w:t>
        </w:r>
        <w:r w:rsidRPr="00E3452B">
          <w:rPr>
            <w:rFonts w:asciiTheme="minorHAnsi" w:hAnsiTheme="minorHAnsi" w:cstheme="minorHAnsi"/>
            <w:sz w:val="22"/>
            <w:szCs w:val="22"/>
          </w:rPr>
          <w:t>p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E3452B">
          <w:rPr>
            <w:rFonts w:asciiTheme="minorHAnsi" w:hAnsiTheme="minorHAnsi" w:cstheme="minorHAnsi"/>
            <w:sz w:val="22"/>
            <w:szCs w:val="22"/>
          </w:rPr>
          <w:t>a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y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/i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z w:val="22"/>
            <w:szCs w:val="22"/>
          </w:rPr>
          <w:t>obo-</w:t>
        </w:r>
      </w:hyperlink>
    </w:p>
    <w:p w14:paraId="4604190C" w14:textId="77777777" w:rsidR="009F3FC8" w:rsidRPr="00E3452B" w:rsidRDefault="00FD779F" w:rsidP="00E3452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97801953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E3452B">
        <w:rPr>
          <w:rFonts w:asciiTheme="minorHAnsi" w:hAnsiTheme="minorHAnsi" w:cstheme="minorHAnsi"/>
          <w:sz w:val="22"/>
          <w:szCs w:val="22"/>
        </w:rPr>
        <w:t>9678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0118</w:t>
      </w:r>
    </w:p>
    <w:p w14:paraId="2641CB29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 S.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z w:val="22"/>
          <w:szCs w:val="22"/>
        </w:rPr>
        <w:t>001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an, 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y, 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, 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ge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</w:p>
    <w:p w14:paraId="451BA9A7" w14:textId="77777777" w:rsidR="009F3FC8" w:rsidRPr="00E3452B" w:rsidRDefault="00FD779F" w:rsidP="00E3452B">
      <w:pPr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co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514849A1" w14:textId="77777777" w:rsidR="009F3FC8" w:rsidRPr="00E3452B" w:rsidRDefault="00FD779F" w:rsidP="00E3452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on.</w:t>
      </w:r>
    </w:p>
    <w:p w14:paraId="5D3D76C9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A02D9EF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on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z w:val="22"/>
          <w:szCs w:val="22"/>
        </w:rPr>
        <w:t>ere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z w:val="22"/>
          <w:szCs w:val="22"/>
        </w:rPr>
        <w:t>ce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oc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ed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7A6F624A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nox,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97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acy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</w:p>
    <w:p w14:paraId="1E1AA121" w14:textId="77777777" w:rsidR="009F3FC8" w:rsidRPr="00E3452B" w:rsidRDefault="00FD779F" w:rsidP="00E3452B">
      <w:pPr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Sc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ec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J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ed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1997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</w:p>
    <w:p w14:paraId="7EA4265B" w14:textId="77777777" w:rsidR="009F3FC8" w:rsidRPr="00E3452B" w:rsidRDefault="00FD779F" w:rsidP="00E3452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enc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, 11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26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133.</w:t>
      </w:r>
    </w:p>
    <w:p w14:paraId="7A607A2D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23BF9C5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esea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epo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31E9EA49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.,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.,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.,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 xml:space="preserve">.,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>, F.,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S.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09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on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</w:p>
    <w:p w14:paraId="75CDC5B0" w14:textId="77777777" w:rsidR="009F3FC8" w:rsidRPr="00E3452B" w:rsidRDefault="00FD779F" w:rsidP="00E3452B">
      <w:pPr>
        <w:spacing w:before="1"/>
        <w:ind w:left="820" w:right="22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duca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z w:val="22"/>
          <w:szCs w:val="22"/>
        </w:rPr>
        <w:t>La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egal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 Soc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k.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 on Soc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bda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225E29A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.,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.,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.,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 xml:space="preserve">.,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>, F.,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S.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09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</w:p>
    <w:p w14:paraId="32731CEA" w14:textId="77777777" w:rsidR="009F3FC8" w:rsidRPr="00E3452B" w:rsidRDefault="00FD779F" w:rsidP="00E3452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fr</w:t>
      </w:r>
      <w:r w:rsidRPr="00E3452B">
        <w:rPr>
          <w:rFonts w:asciiTheme="minorHAnsi" w:hAnsiTheme="minorHAnsi" w:cstheme="minorHAnsi"/>
          <w:i/>
          <w:sz w:val="22"/>
          <w:szCs w:val="22"/>
        </w:rPr>
        <w:t>om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]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</w:p>
    <w:p w14:paraId="0529174D" w14:textId="77777777" w:rsidR="009F3FC8" w:rsidRPr="00E3452B" w:rsidRDefault="00FD779F" w:rsidP="00E3452B">
      <w:pPr>
        <w:spacing w:before="2"/>
        <w:ind w:left="100" w:right="606" w:firstLine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exan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 Soc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bda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z w:val="22"/>
          <w:szCs w:val="22"/>
        </w:rPr>
        <w:t>ch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20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i/>
          <w:sz w:val="22"/>
          <w:szCs w:val="22"/>
        </w:rPr>
        <w:t>0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p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va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ua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</w:p>
    <w:p w14:paraId="146F93BB" w14:textId="77777777" w:rsidR="009F3FC8" w:rsidRPr="00E3452B" w:rsidRDefault="00FD779F" w:rsidP="00E3452B">
      <w:pPr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 &amp;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7832D99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199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z w:val="22"/>
          <w:szCs w:val="22"/>
        </w:rPr>
        <w:t>ch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19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i/>
          <w:sz w:val="22"/>
          <w:szCs w:val="22"/>
        </w:rPr>
        <w:t>9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p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va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ua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</w:p>
    <w:p w14:paraId="1E79170F" w14:textId="77777777" w:rsidR="009F3FC8" w:rsidRPr="00E3452B" w:rsidRDefault="00FD779F" w:rsidP="00E3452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 &amp;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26765113" w14:textId="77777777" w:rsidR="009F3FC8" w:rsidRPr="00E3452B" w:rsidRDefault="00FD779F" w:rsidP="00E3452B">
      <w:pPr>
        <w:spacing w:before="1"/>
        <w:ind w:left="821" w:right="410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199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LA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ough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gr</w:t>
      </w:r>
      <w:r w:rsidRPr="00E3452B">
        <w:rPr>
          <w:rFonts w:asciiTheme="minorHAnsi" w:hAnsiTheme="minorHAnsi" w:cstheme="minorHAnsi"/>
          <w:i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E</w:t>
      </w:r>
      <w:r w:rsidRPr="00E3452B">
        <w:rPr>
          <w:rFonts w:asciiTheme="minorHAnsi" w:hAnsiTheme="minorHAnsi" w:cstheme="minorHAnsi"/>
          <w:i/>
          <w:sz w:val="22"/>
          <w:szCs w:val="22"/>
        </w:rPr>
        <w:t>va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o,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eac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s'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24110957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199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o,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s'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</w:p>
    <w:p w14:paraId="3CA0145D" w14:textId="77777777" w:rsidR="009F3FC8" w:rsidRPr="00E3452B" w:rsidRDefault="00FD779F" w:rsidP="00E3452B">
      <w:pPr>
        <w:ind w:left="82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643A11BE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2C79DB0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Ot</w:t>
      </w:r>
      <w:r w:rsidRPr="00E3452B">
        <w:rPr>
          <w:rFonts w:asciiTheme="minorHAnsi" w:hAnsiTheme="minorHAnsi" w:cstheme="minorHAnsi"/>
          <w:b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b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ed W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rks</w:t>
      </w:r>
    </w:p>
    <w:p w14:paraId="5EF91F7C" w14:textId="77777777" w:rsidR="009F3FC8" w:rsidRPr="00E3452B" w:rsidRDefault="00FD779F" w:rsidP="00E3452B">
      <w:pPr>
        <w:ind w:left="821" w:right="300" w:hanging="720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940" w:right="1380" w:bottom="280" w:left="1340" w:header="760" w:footer="0" w:gutter="0"/>
          <w:cols w:space="720"/>
        </w:sect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z w:val="22"/>
          <w:szCs w:val="22"/>
        </w:rPr>
        <w:t>Th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q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abo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 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ve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 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ong 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 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he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 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ub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ebs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hyperlink r:id="rId9">
        <w:r w:rsidRPr="00E3452B">
          <w:rPr>
            <w:rFonts w:asciiTheme="minorHAnsi" w:hAnsiTheme="minorHAnsi" w:cstheme="minorHAnsi"/>
            <w:sz w:val="22"/>
            <w:szCs w:val="22"/>
          </w:rPr>
          <w:t xml:space="preserve"> h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p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: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E3452B">
          <w:rPr>
            <w:rFonts w:asciiTheme="minorHAnsi" w:hAnsiTheme="minorHAnsi" w:cstheme="minorHAnsi"/>
            <w:sz w:val="22"/>
            <w:szCs w:val="22"/>
          </w:rPr>
          <w:t>.he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l</w:t>
        </w:r>
        <w:r w:rsidRPr="00E3452B">
          <w:rPr>
            <w:rFonts w:asciiTheme="minorHAnsi" w:hAnsiTheme="minorHAnsi" w:cstheme="minorHAnsi"/>
            <w:sz w:val="22"/>
            <w:szCs w:val="22"/>
          </w:rPr>
          <w:t>ps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E3452B">
          <w:rPr>
            <w:rFonts w:asciiTheme="minorHAnsi" w:hAnsiTheme="minorHAnsi" w:cstheme="minorHAnsi"/>
            <w:sz w:val="22"/>
            <w:szCs w:val="22"/>
          </w:rPr>
          <w:t>a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r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E3452B">
          <w:rPr>
            <w:rFonts w:asciiTheme="minorHAnsi" w:hAnsiTheme="minorHAnsi" w:cstheme="minorHAnsi"/>
            <w:sz w:val="22"/>
            <w:szCs w:val="22"/>
          </w:rPr>
          <w:t>s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h</w:t>
        </w:r>
        <w:r w:rsidRPr="00E3452B">
          <w:rPr>
            <w:rFonts w:asciiTheme="minorHAnsi" w:hAnsiTheme="minorHAnsi" w:cstheme="minorHAnsi"/>
            <w:sz w:val="22"/>
            <w:szCs w:val="22"/>
          </w:rPr>
          <w:t>e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E3452B">
          <w:rPr>
            <w:rFonts w:asciiTheme="minorHAnsi" w:hAnsiTheme="minorHAnsi" w:cstheme="minorHAnsi"/>
            <w:sz w:val="22"/>
            <w:szCs w:val="22"/>
          </w:rPr>
          <w:t>e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.o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E3452B">
          <w:rPr>
            <w:rFonts w:asciiTheme="minorHAnsi" w:hAnsiTheme="minorHAnsi" w:cstheme="minorHAnsi"/>
            <w:sz w:val="22"/>
            <w:szCs w:val="22"/>
          </w:rPr>
          <w:t>e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f</w:t>
        </w:r>
        <w:r w:rsidRPr="00E3452B">
          <w:rPr>
            <w:rFonts w:asciiTheme="minorHAnsi" w:hAnsiTheme="minorHAnsi" w:cstheme="minorHAnsi"/>
            <w:sz w:val="22"/>
            <w:szCs w:val="22"/>
          </w:rPr>
          <w:t>a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u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lt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E3452B">
          <w:rPr>
            <w:rFonts w:asciiTheme="minorHAnsi" w:hAnsiTheme="minorHAnsi" w:cstheme="minorHAnsi"/>
            <w:sz w:val="22"/>
            <w:szCs w:val="22"/>
          </w:rPr>
          <w:t>asp</w:t>
        </w:r>
      </w:hyperlink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?Pa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=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450</w:t>
      </w:r>
    </w:p>
    <w:p w14:paraId="1639BAE1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3FC3139E" w14:textId="77777777" w:rsidR="009F3FC8" w:rsidRPr="00E3452B" w:rsidRDefault="009F3FC8" w:rsidP="00E34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9D471FC" w14:textId="77777777" w:rsidR="009F3FC8" w:rsidRPr="00E3452B" w:rsidRDefault="00FD779F" w:rsidP="00E3452B">
      <w:pPr>
        <w:spacing w:before="36"/>
        <w:ind w:left="820" w:right="280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 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200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and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 Wa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DC</w:t>
      </w:r>
      <w:r w:rsidRPr="00E3452B">
        <w:rPr>
          <w:rFonts w:asciiTheme="minorHAnsi" w:hAnsiTheme="minorHAnsi" w:cstheme="minorHAnsi"/>
          <w:sz w:val="22"/>
          <w:szCs w:val="22"/>
        </w:rPr>
        <w:t xml:space="preserve">: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2625A55E" w14:textId="77777777" w:rsidR="009F3FC8" w:rsidRPr="00E3452B" w:rsidRDefault="009F3FC8" w:rsidP="00E34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D45D24E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z w:val="22"/>
          <w:szCs w:val="22"/>
        </w:rPr>
        <w:t>spa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z w:val="22"/>
          <w:szCs w:val="22"/>
        </w:rPr>
        <w:t>er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4AA1B4EE" w14:textId="77777777" w:rsidR="009F3FC8" w:rsidRPr="00E3452B" w:rsidRDefault="00FD779F" w:rsidP="00E3452B">
      <w:pPr>
        <w:ind w:left="100" w:right="865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 xml:space="preserve">1993,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ha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how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ho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ophob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, 13,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21.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 xml:space="preserve">1994,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ece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14, 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0.</w:t>
      </w:r>
    </w:p>
    <w:p w14:paraId="38A6E9F3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1995,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15, </w:t>
      </w:r>
      <w:r w:rsidRPr="00E3452B">
        <w:rPr>
          <w:rFonts w:asciiTheme="minorHAnsi" w:hAnsiTheme="minorHAnsi" w:cstheme="minorHAnsi"/>
          <w:sz w:val="22"/>
          <w:szCs w:val="22"/>
        </w:rPr>
        <w:t>4.</w:t>
      </w:r>
    </w:p>
    <w:p w14:paraId="7669E0CC" w14:textId="77777777" w:rsidR="009F3FC8" w:rsidRPr="00E3452B" w:rsidRDefault="00FD779F" w:rsidP="00E3452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1995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15, </w:t>
      </w:r>
      <w:r w:rsidRPr="00E3452B">
        <w:rPr>
          <w:rFonts w:asciiTheme="minorHAnsi" w:hAnsiTheme="minorHAnsi" w:cstheme="minorHAnsi"/>
          <w:sz w:val="22"/>
          <w:szCs w:val="22"/>
        </w:rPr>
        <w:t>4.</w:t>
      </w:r>
    </w:p>
    <w:p w14:paraId="56E1E3ED" w14:textId="77777777" w:rsidR="009F3FC8" w:rsidRPr="00E3452B" w:rsidRDefault="00FD779F" w:rsidP="00E3452B">
      <w:pPr>
        <w:spacing w:before="1"/>
        <w:ind w:left="820" w:right="284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 xml:space="preserve">1996,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E3452B">
        <w:rPr>
          <w:rFonts w:asciiTheme="minorHAnsi" w:hAnsiTheme="minorHAnsi" w:cstheme="minorHAnsi"/>
          <w:sz w:val="22"/>
          <w:szCs w:val="22"/>
        </w:rPr>
        <w:t>om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 and 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en, 1, </w:t>
      </w:r>
      <w:r w:rsidRPr="00E3452B">
        <w:rPr>
          <w:rFonts w:asciiTheme="minorHAnsi" w:hAnsiTheme="minorHAnsi" w:cstheme="minorHAnsi"/>
          <w:sz w:val="22"/>
          <w:szCs w:val="22"/>
        </w:rPr>
        <w:t>2.</w:t>
      </w:r>
    </w:p>
    <w:p w14:paraId="32F1D1A4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 xml:space="preserve">1996,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E3452B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</w:p>
    <w:p w14:paraId="0204528E" w14:textId="77777777" w:rsidR="009F3FC8" w:rsidRPr="00E3452B" w:rsidRDefault="00FD779F" w:rsidP="00E3452B">
      <w:pPr>
        <w:ind w:left="784" w:right="6329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and 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en, 1, </w:t>
      </w:r>
      <w:r w:rsidRPr="00E3452B">
        <w:rPr>
          <w:rFonts w:asciiTheme="minorHAnsi" w:hAnsiTheme="minorHAnsi" w:cstheme="minorHAnsi"/>
          <w:sz w:val="22"/>
          <w:szCs w:val="22"/>
        </w:rPr>
        <w:t>2.</w:t>
      </w:r>
    </w:p>
    <w:p w14:paraId="7ADFBA1E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3F41B5E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ss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b/>
          <w:sz w:val="22"/>
          <w:szCs w:val="22"/>
        </w:rPr>
        <w:t>on</w:t>
      </w:r>
    </w:p>
    <w:p w14:paraId="76CAC979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199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acy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ad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en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co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</w:p>
    <w:p w14:paraId="5CA02F8D" w14:textId="77777777" w:rsidR="009F3FC8" w:rsidRPr="00E3452B" w:rsidRDefault="00FD779F" w:rsidP="00E3452B">
      <w:pPr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o, 199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5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2, </w:t>
      </w:r>
      <w:r w:rsidRPr="00E3452B">
        <w:rPr>
          <w:rFonts w:asciiTheme="minorHAnsi" w:hAnsiTheme="minorHAnsi" w:cstheme="minorHAnsi"/>
          <w:sz w:val="22"/>
          <w:szCs w:val="22"/>
        </w:rPr>
        <w:t>2274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084D1329" w14:textId="77777777" w:rsidR="009F3FC8" w:rsidRPr="00E3452B" w:rsidRDefault="00FD779F" w:rsidP="00E3452B">
      <w:pPr>
        <w:spacing w:before="11"/>
        <w:ind w:left="100" w:right="5747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CH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LARL</w:t>
      </w:r>
      <w:r w:rsidRPr="00E3452B">
        <w:rPr>
          <w:rFonts w:asciiTheme="minorHAnsi" w:hAnsiTheme="minorHAnsi" w:cstheme="minorHAnsi"/>
          <w:b/>
          <w:sz w:val="22"/>
          <w:szCs w:val="22"/>
        </w:rPr>
        <w:t>Y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ACT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z w:val="22"/>
          <w:szCs w:val="22"/>
        </w:rPr>
        <w:t>u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z w:val="22"/>
          <w:szCs w:val="22"/>
        </w:rPr>
        <w:t>dv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z w:val="22"/>
          <w:szCs w:val="22"/>
        </w:rPr>
        <w:t>ory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oa</w:t>
      </w:r>
      <w:r w:rsidRPr="00E3452B">
        <w:rPr>
          <w:rFonts w:asciiTheme="minorHAnsi" w:hAnsiTheme="minorHAnsi" w:cstheme="minorHAnsi"/>
          <w:b/>
          <w:sz w:val="22"/>
          <w:szCs w:val="22"/>
        </w:rPr>
        <w:t>rds</w:t>
      </w:r>
    </w:p>
    <w:p w14:paraId="0FE4C4B2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on 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ess,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oa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</w:p>
    <w:p w14:paraId="565A8800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A204FB3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z w:val="22"/>
          <w:szCs w:val="22"/>
        </w:rPr>
        <w:t>Journal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ev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 xml:space="preserve"> B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ards</w:t>
      </w:r>
    </w:p>
    <w:p w14:paraId="749E6ED9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Jou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&amp;</w:t>
      </w:r>
      <w:r w:rsidRPr="00E3452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</w:p>
    <w:p w14:paraId="7D0F7F74" w14:textId="77777777" w:rsidR="009F3FC8" w:rsidRPr="00E3452B" w:rsidRDefault="00FD779F" w:rsidP="00E3452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Jou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</w:p>
    <w:p w14:paraId="56997276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Jou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ch</w:t>
      </w:r>
    </w:p>
    <w:p w14:paraId="57C8F34E" w14:textId="77777777" w:rsidR="009F3FC8" w:rsidRPr="00E3452B" w:rsidRDefault="00FD779F" w:rsidP="00E3452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Jou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duca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</w:p>
    <w:p w14:paraId="532ADA64" w14:textId="77777777" w:rsidR="009F3FC8" w:rsidRPr="00E3452B" w:rsidRDefault="009F3FC8" w:rsidP="00E34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E090D1D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z w:val="22"/>
          <w:szCs w:val="22"/>
        </w:rPr>
        <w:t>oc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er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</w:p>
    <w:p w14:paraId="2C48E2C2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ren 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rv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ew</w:t>
      </w:r>
    </w:p>
    <w:p w14:paraId="0330026C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Jou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</w:p>
    <w:p w14:paraId="63D9A9D2" w14:textId="77777777" w:rsidR="009F3FC8" w:rsidRPr="00E3452B" w:rsidRDefault="00FD779F" w:rsidP="00E3452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</w:p>
    <w:p w14:paraId="3054CD29" w14:textId="77777777" w:rsidR="009F3FC8" w:rsidRPr="00E3452B" w:rsidRDefault="009F3FC8" w:rsidP="00E34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04F6FA4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ernal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z w:val="22"/>
          <w:szCs w:val="22"/>
        </w:rPr>
        <w:t>or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z w:val="22"/>
          <w:szCs w:val="22"/>
        </w:rPr>
        <w:t>ards,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z w:val="22"/>
          <w:szCs w:val="22"/>
        </w:rPr>
        <w:t>ear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opos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427AC6F0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enc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</w:p>
    <w:p w14:paraId="7B2EAF4A" w14:textId="77777777" w:rsidR="009F3FC8" w:rsidRPr="00E3452B" w:rsidRDefault="00FD779F" w:rsidP="00E3452B">
      <w:pPr>
        <w:ind w:left="46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hou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 xml:space="preserve">ax,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ana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a, 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8</w:t>
      </w:r>
    </w:p>
    <w:p w14:paraId="49079C5F" w14:textId="77777777" w:rsidR="009F3FC8" w:rsidRPr="00E3452B" w:rsidRDefault="00FD779F" w:rsidP="00E3452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sz w:val="22"/>
          <w:szCs w:val="22"/>
        </w:rPr>
        <w:t xml:space="preserve">anada,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z w:val="22"/>
          <w:szCs w:val="22"/>
        </w:rPr>
        <w:t>002</w:t>
      </w:r>
    </w:p>
    <w:p w14:paraId="4406D755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Wa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ne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F. 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acek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z w:val="22"/>
          <w:szCs w:val="22"/>
        </w:rPr>
        <w:t>can Ps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nda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 2001</w:t>
      </w:r>
    </w:p>
    <w:p w14:paraId="557FA428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CC968ED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z w:val="22"/>
          <w:szCs w:val="22"/>
        </w:rPr>
        <w:t>on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z w:val="22"/>
          <w:szCs w:val="22"/>
        </w:rPr>
        <w:t>u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b/>
          <w:sz w:val="22"/>
          <w:szCs w:val="22"/>
        </w:rPr>
        <w:t>hed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E3452B">
        <w:rPr>
          <w:rFonts w:asciiTheme="minorHAnsi" w:hAnsiTheme="minorHAnsi" w:cstheme="minorHAnsi"/>
          <w:b/>
          <w:sz w:val="22"/>
          <w:szCs w:val="22"/>
        </w:rPr>
        <w:t>ook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ev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75CB1021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., 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é,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  <w:r w:rsidRPr="00E3452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pra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ce,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cy,</w:t>
      </w:r>
    </w:p>
    <w:p w14:paraId="0A36BF7F" w14:textId="77777777" w:rsidR="009F3FC8" w:rsidRPr="00E3452B" w:rsidRDefault="00FD779F" w:rsidP="00E3452B">
      <w:pPr>
        <w:spacing w:before="5"/>
        <w:ind w:left="81" w:right="382" w:hanging="3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ch,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 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dago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y.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da: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sz w:val="22"/>
          <w:szCs w:val="22"/>
        </w:rPr>
        <w:t>ana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’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3452B">
        <w:rPr>
          <w:rFonts w:asciiTheme="minorHAnsi" w:hAnsiTheme="minorHAnsi" w:cstheme="minorHAnsi"/>
          <w:sz w:val="22"/>
          <w:szCs w:val="22"/>
        </w:rPr>
        <w:t>h,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, J.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ect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ork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pra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ed.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ac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e,</w:t>
      </w:r>
    </w:p>
    <w:p w14:paraId="715D2833" w14:textId="77777777" w:rsidR="009F3FC8" w:rsidRPr="00E3452B" w:rsidRDefault="00FD779F" w:rsidP="00E3452B">
      <w:pPr>
        <w:ind w:left="46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s/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e. 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DDC2E28" w14:textId="77777777" w:rsidR="009F3FC8" w:rsidRPr="00E3452B" w:rsidRDefault="009F3FC8" w:rsidP="00E34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2E3714D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UNDE</w:t>
      </w:r>
      <w:r w:rsidRPr="00E3452B">
        <w:rPr>
          <w:rFonts w:asciiTheme="minorHAnsi" w:hAnsiTheme="minorHAnsi" w:cstheme="minorHAnsi"/>
          <w:b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RE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EARCH</w:t>
      </w:r>
    </w:p>
    <w:p w14:paraId="0A7E565E" w14:textId="77777777" w:rsidR="009F3FC8" w:rsidRPr="00E3452B" w:rsidRDefault="009F3FC8" w:rsidP="00E345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BC3FAE3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 xml:space="preserve">SWE 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bda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Sexual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der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</w:p>
    <w:p w14:paraId="187CACC9" w14:textId="77777777" w:rsidR="009F3FC8" w:rsidRPr="00E3452B" w:rsidRDefault="00FD779F" w:rsidP="00E3452B">
      <w:pPr>
        <w:spacing w:before="1"/>
        <w:ind w:left="1862" w:right="5486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</w:p>
    <w:p w14:paraId="01FD5817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su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</w:p>
    <w:p w14:paraId="6F291F41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940" w:right="1420" w:bottom="280" w:left="1340" w:header="760" w:footer="0" w:gutter="0"/>
          <w:cols w:space="720"/>
        </w:sectPr>
      </w:pPr>
      <w:r w:rsidRPr="00E3452B">
        <w:rPr>
          <w:rFonts w:asciiTheme="minorHAnsi" w:hAnsiTheme="minorHAnsi" w:cstheme="minorHAnsi"/>
          <w:sz w:val="22"/>
          <w:szCs w:val="22"/>
        </w:rPr>
        <w:t>Fund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ce:     </w:t>
      </w:r>
      <w:r w:rsidRPr="00E3452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 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</w:p>
    <w:p w14:paraId="17A0E399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12482D0A" w14:textId="77777777" w:rsidR="009F3FC8" w:rsidRPr="00E3452B" w:rsidRDefault="009F3FC8" w:rsidP="00E34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5F4A4E8" w14:textId="77777777" w:rsidR="009F3FC8" w:rsidRPr="00E3452B" w:rsidRDefault="00FD779F" w:rsidP="00E3452B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s:         </w:t>
      </w:r>
      <w:r w:rsidRPr="00E3452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7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2008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09</w:t>
      </w:r>
    </w:p>
    <w:p w14:paraId="45675509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E3452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$75,000</w:t>
      </w:r>
    </w:p>
    <w:p w14:paraId="283624BF" w14:textId="77777777" w:rsidR="009F3FC8" w:rsidRPr="00E3452B" w:rsidRDefault="009F3FC8" w:rsidP="00E3452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02C6B22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Sexual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eha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MSM: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 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ul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</w:p>
    <w:p w14:paraId="0316D697" w14:textId="77777777" w:rsidR="009F3FC8" w:rsidRPr="00E3452B" w:rsidRDefault="00FD779F" w:rsidP="00E3452B">
      <w:pPr>
        <w:spacing w:before="1"/>
        <w:ind w:left="19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</w:p>
    <w:p w14:paraId="1E330D2A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</w:p>
    <w:p w14:paraId="278CC17A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Fund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ce:     </w:t>
      </w:r>
      <w:r w:rsidRPr="00E3452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</w:p>
    <w:p w14:paraId="5DE73F28" w14:textId="77777777" w:rsidR="009F3FC8" w:rsidRPr="00E3452B" w:rsidRDefault="00FD779F" w:rsidP="00E3452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s:         </w:t>
      </w:r>
      <w:r w:rsidRPr="00E3452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6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2006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6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07</w:t>
      </w:r>
    </w:p>
    <w:p w14:paraId="0B6ED992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:                 </w:t>
      </w:r>
      <w:r w:rsidRPr="00E3452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$9893</w:t>
      </w:r>
    </w:p>
    <w:p w14:paraId="369D6911" w14:textId="77777777" w:rsidR="009F3FC8" w:rsidRPr="00E3452B" w:rsidRDefault="009F3FC8" w:rsidP="00E3452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FD47F66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pe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eha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Men</w:t>
      </w:r>
    </w:p>
    <w:p w14:paraId="26285E2C" w14:textId="77777777" w:rsidR="009F3FC8" w:rsidRPr="00E3452B" w:rsidRDefault="00FD779F" w:rsidP="00E3452B">
      <w:pPr>
        <w:spacing w:before="1"/>
        <w:ind w:left="100" w:right="391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no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) Fund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ce:     </w:t>
      </w:r>
      <w:r w:rsidRPr="00E3452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</w:p>
    <w:p w14:paraId="75B189F5" w14:textId="77777777" w:rsidR="009F3FC8" w:rsidRPr="00E3452B" w:rsidRDefault="00FD779F" w:rsidP="00E3452B">
      <w:pPr>
        <w:ind w:left="19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ant</w:t>
      </w:r>
    </w:p>
    <w:p w14:paraId="37068340" w14:textId="77777777" w:rsidR="009F3FC8" w:rsidRPr="00E3452B" w:rsidRDefault="00FD779F" w:rsidP="00E3452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s:         </w:t>
      </w:r>
      <w:r w:rsidRPr="00E3452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5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95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8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95</w:t>
      </w:r>
    </w:p>
    <w:p w14:paraId="0FE602D9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:                 </w:t>
      </w:r>
      <w:r w:rsidRPr="00E3452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$4493</w:t>
      </w:r>
    </w:p>
    <w:p w14:paraId="0607F515" w14:textId="77777777" w:rsidR="009F3FC8" w:rsidRPr="00E3452B" w:rsidRDefault="009F3FC8" w:rsidP="00E3452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A51ED95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pe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eha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Men</w:t>
      </w:r>
    </w:p>
    <w:p w14:paraId="34146DDB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e:</w:t>
      </w:r>
      <w:r w:rsidRPr="00E3452B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no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</w:p>
    <w:p w14:paraId="0EC746CC" w14:textId="77777777" w:rsidR="009F3FC8" w:rsidRPr="00E3452B" w:rsidRDefault="00FD779F" w:rsidP="00E3452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Fund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ce:     </w:t>
      </w:r>
      <w:r w:rsidRPr="00E3452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on Scho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0DF3CA97" w14:textId="77777777" w:rsidR="009F3FC8" w:rsidRPr="00E3452B" w:rsidRDefault="00FD779F" w:rsidP="00E3452B">
      <w:pPr>
        <w:ind w:left="19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nt</w:t>
      </w:r>
    </w:p>
    <w:p w14:paraId="5CAFCB76" w14:textId="77777777" w:rsidR="009F3FC8" w:rsidRPr="00E3452B" w:rsidRDefault="00FD779F" w:rsidP="00E3452B">
      <w:pPr>
        <w:spacing w:before="1"/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s:         </w:t>
      </w:r>
      <w:r w:rsidRPr="00E3452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94 -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8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94</w:t>
      </w:r>
    </w:p>
    <w:p w14:paraId="5F1D4814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:                 </w:t>
      </w:r>
      <w:r w:rsidRPr="00E3452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$1500</w:t>
      </w:r>
    </w:p>
    <w:p w14:paraId="01631BC9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22D8C71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CAT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NTERNA</w:t>
      </w:r>
      <w:r w:rsidRPr="00E3452B">
        <w:rPr>
          <w:rFonts w:asciiTheme="minorHAnsi" w:hAnsiTheme="minorHAnsi" w:cstheme="minorHAnsi"/>
          <w:b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AN</w:t>
      </w:r>
      <w:r w:rsidRPr="00E3452B">
        <w:rPr>
          <w:rFonts w:asciiTheme="minorHAnsi" w:hAnsiTheme="minorHAnsi" w:cstheme="minorHAnsi"/>
          <w:b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EXTERNA</w:t>
      </w:r>
      <w:r w:rsidRPr="00E3452B">
        <w:rPr>
          <w:rFonts w:asciiTheme="minorHAnsi" w:hAnsiTheme="minorHAnsi" w:cstheme="minorHAnsi"/>
          <w:b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UND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NG</w:t>
      </w:r>
    </w:p>
    <w:p w14:paraId="38719B27" w14:textId="77777777" w:rsidR="009F3FC8" w:rsidRPr="00E3452B" w:rsidRDefault="009F3FC8" w:rsidP="00E345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959ECC6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Sexua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</w:p>
    <w:p w14:paraId="09DD5E52" w14:textId="77777777" w:rsidR="009F3FC8" w:rsidRPr="00E3452B" w:rsidRDefault="00FD779F" w:rsidP="00E3452B">
      <w:pPr>
        <w:spacing w:before="2"/>
        <w:ind w:left="101" w:right="2364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) Fund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ce:     </w:t>
      </w:r>
      <w:r w:rsidRPr="00E3452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</w:p>
    <w:p w14:paraId="0C7822F8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s:</w:t>
      </w:r>
      <w:r w:rsidRPr="00E3452B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E3452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2006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4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30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z w:val="22"/>
          <w:szCs w:val="22"/>
        </w:rPr>
        <w:t>007</w:t>
      </w:r>
    </w:p>
    <w:p w14:paraId="77E239E4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:                 </w:t>
      </w:r>
      <w:r w:rsidRPr="00E3452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$10,000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d)</w:t>
      </w:r>
    </w:p>
    <w:p w14:paraId="3CD3C9B4" w14:textId="77777777" w:rsidR="009F3FC8" w:rsidRPr="00E3452B" w:rsidRDefault="009F3FC8" w:rsidP="00E3452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3EDCB32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ess,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ess,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dance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</w:p>
    <w:p w14:paraId="7498F79B" w14:textId="77777777" w:rsidR="009F3FC8" w:rsidRPr="00E3452B" w:rsidRDefault="00FD779F" w:rsidP="00E3452B">
      <w:pPr>
        <w:ind w:left="19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cou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Men and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 Who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Sex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Men</w:t>
      </w:r>
    </w:p>
    <w:p w14:paraId="2B5FE939" w14:textId="77777777" w:rsidR="009F3FC8" w:rsidRPr="00E3452B" w:rsidRDefault="00FD779F" w:rsidP="00E3452B">
      <w:pPr>
        <w:spacing w:before="1"/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E3452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</w:p>
    <w:p w14:paraId="1983098C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Fund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ce:     </w:t>
      </w:r>
      <w:r w:rsidRPr="00E3452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Fund</w:t>
      </w:r>
    </w:p>
    <w:p w14:paraId="53121188" w14:textId="77777777" w:rsidR="009F3FC8" w:rsidRPr="00E3452B" w:rsidRDefault="00FD779F" w:rsidP="00E3452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s:         </w:t>
      </w:r>
      <w:r w:rsidRPr="00E3452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6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2002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12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2002</w:t>
      </w:r>
    </w:p>
    <w:p w14:paraId="773767CB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:                 </w:t>
      </w:r>
      <w:r w:rsidRPr="00E3452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$12,139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ot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</w:p>
    <w:p w14:paraId="2395CB56" w14:textId="77777777" w:rsidR="009F3FC8" w:rsidRPr="00E3452B" w:rsidRDefault="009F3FC8" w:rsidP="00E3452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4A66DFF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auses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ence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st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 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</w:p>
    <w:p w14:paraId="3FD69B9D" w14:textId="77777777" w:rsidR="009F3FC8" w:rsidRPr="00E3452B" w:rsidRDefault="00FD779F" w:rsidP="00E3452B">
      <w:pPr>
        <w:ind w:left="19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</w:p>
    <w:p w14:paraId="271CB6EB" w14:textId="77777777" w:rsidR="009F3FC8" w:rsidRPr="00E3452B" w:rsidRDefault="00FD779F" w:rsidP="00E3452B">
      <w:pPr>
        <w:spacing w:before="1"/>
        <w:ind w:left="100" w:right="2510"/>
        <w:jc w:val="both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Spon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Sean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F Po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e) Fund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ce:     </w:t>
      </w:r>
      <w:r w:rsidRPr="00E3452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 xml:space="preserve">.S.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epa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 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s:</w:t>
      </w:r>
      <w:r w:rsidRPr="00E3452B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E3452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2001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8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2002</w:t>
      </w:r>
    </w:p>
    <w:p w14:paraId="13A229E5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:                 </w:t>
      </w:r>
      <w:r w:rsidRPr="00E3452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$33,350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ot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</w:p>
    <w:p w14:paraId="4F2DE578" w14:textId="77777777" w:rsidR="009F3FC8" w:rsidRPr="00E3452B" w:rsidRDefault="009F3FC8" w:rsidP="00E3452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EC91E09" w14:textId="77777777" w:rsidR="009F3FC8" w:rsidRPr="00E3452B" w:rsidRDefault="00FD779F" w:rsidP="00E3452B">
      <w:pPr>
        <w:ind w:left="100" w:right="2667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pe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eha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Men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e:                      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nox,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) Fund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ce:     </w:t>
      </w:r>
      <w:r w:rsidRPr="00E3452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 Foun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</w:p>
    <w:p w14:paraId="74921941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s:         </w:t>
      </w:r>
      <w:r w:rsidRPr="00E3452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94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12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13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z w:val="22"/>
          <w:szCs w:val="22"/>
        </w:rPr>
        <w:t>94</w:t>
      </w:r>
    </w:p>
    <w:p w14:paraId="23DFD896" w14:textId="77777777" w:rsidR="009F3FC8" w:rsidRPr="00E3452B" w:rsidRDefault="00FD779F" w:rsidP="00E3452B">
      <w:pPr>
        <w:ind w:left="101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940" w:right="1520" w:bottom="280" w:left="1340" w:header="760" w:footer="0" w:gutter="0"/>
          <w:cols w:space="720"/>
        </w:sect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:                 </w:t>
      </w:r>
      <w:r w:rsidRPr="00E3452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$51,768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ot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</w:p>
    <w:p w14:paraId="5D84C3A3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4952398D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7276C14B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0E249BD" w14:textId="77777777" w:rsidR="009F3FC8" w:rsidRPr="00E3452B" w:rsidRDefault="00FD779F" w:rsidP="00E3452B">
      <w:pPr>
        <w:spacing w:before="32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SS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ERTAT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E3452B">
        <w:rPr>
          <w:rFonts w:asciiTheme="minorHAnsi" w:hAnsiTheme="minorHAnsi" w:cstheme="minorHAnsi"/>
          <w:b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S 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D</w:t>
      </w:r>
    </w:p>
    <w:p w14:paraId="1433BC4B" w14:textId="77777777" w:rsidR="009F3FC8" w:rsidRPr="00E3452B" w:rsidRDefault="009F3FC8" w:rsidP="00E3452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FCB3A8D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z w:val="22"/>
          <w:szCs w:val="22"/>
        </w:rPr>
        <w:t>oc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or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Di</w:t>
      </w:r>
      <w:r w:rsidRPr="00E3452B">
        <w:rPr>
          <w:rFonts w:asciiTheme="minorHAnsi" w:hAnsiTheme="minorHAnsi" w:cstheme="minorHAnsi"/>
          <w:b/>
          <w:sz w:val="22"/>
          <w:szCs w:val="22"/>
        </w:rPr>
        <w:t>ss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re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z w:val="22"/>
          <w:szCs w:val="22"/>
        </w:rPr>
        <w:t>: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ed</w:t>
      </w:r>
    </w:p>
    <w:p w14:paraId="5291FAA1" w14:textId="77777777" w:rsidR="009F3FC8" w:rsidRPr="00E3452B" w:rsidRDefault="00FD779F" w:rsidP="00E3452B">
      <w:pPr>
        <w:ind w:left="840" w:right="446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ccupa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E3452B">
        <w:rPr>
          <w:rFonts w:asciiTheme="minorHAnsi" w:hAnsiTheme="minorHAnsi" w:cstheme="minorHAnsi"/>
          <w:i/>
          <w:sz w:val="22"/>
          <w:szCs w:val="22"/>
        </w:rPr>
        <w:t>no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z w:val="22"/>
          <w:szCs w:val="22"/>
        </w:rPr>
        <w:t>, 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 po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ho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de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gay,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 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2015.</w:t>
      </w:r>
    </w:p>
    <w:p w14:paraId="4548D04C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acy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cho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 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ch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ol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 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’</w:t>
      </w:r>
    </w:p>
    <w:p w14:paraId="156BDD56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gay, 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hool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</w:p>
    <w:p w14:paraId="6616EB08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5.</w:t>
      </w:r>
    </w:p>
    <w:p w14:paraId="184373FD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iz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cans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nd</w:t>
      </w:r>
    </w:p>
    <w:p w14:paraId="6EC581D5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ean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Bl</w:t>
      </w:r>
      <w:r w:rsidRPr="00E3452B">
        <w:rPr>
          <w:rFonts w:asciiTheme="minorHAnsi" w:hAnsiTheme="minorHAnsi" w:cstheme="minorHAnsi"/>
          <w:i/>
          <w:sz w:val="22"/>
          <w:szCs w:val="22"/>
        </w:rPr>
        <w:t>ac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ug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2013.</w:t>
      </w:r>
    </w:p>
    <w:p w14:paraId="2A12A8D0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ub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en: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pact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</w:p>
    <w:p w14:paraId="28E304B6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eph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2012.</w:t>
      </w:r>
    </w:p>
    <w:p w14:paraId="28388918" w14:textId="77777777" w:rsidR="009F3FC8" w:rsidRPr="00E3452B" w:rsidRDefault="00FD779F" w:rsidP="00E3452B">
      <w:pPr>
        <w:spacing w:before="1"/>
        <w:ind w:left="840" w:right="99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ct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n,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uppo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ant 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der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z w:val="22"/>
          <w:szCs w:val="22"/>
        </w:rPr>
        <w:t>Soon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oh,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ed 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2010.</w:t>
      </w:r>
    </w:p>
    <w:p w14:paraId="1BF0226E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TSD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a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LB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peop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e: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de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NYU</w:t>
      </w:r>
    </w:p>
    <w:p w14:paraId="66659F17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2010.</w:t>
      </w:r>
    </w:p>
    <w:p w14:paraId="639519FB" w14:textId="77777777" w:rsidR="009F3FC8" w:rsidRPr="00E3452B" w:rsidRDefault="00FD779F" w:rsidP="00E3452B">
      <w:pPr>
        <w:spacing w:before="2"/>
        <w:ind w:left="840" w:right="180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ood 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nder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nonc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y,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gen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and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ody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age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o-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ung ad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6A12B036" w14:textId="77777777" w:rsidR="009F3FC8" w:rsidRPr="00E3452B" w:rsidRDefault="009F3FC8" w:rsidP="00E34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9FEF563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z w:val="22"/>
          <w:szCs w:val="22"/>
        </w:rPr>
        <w:t>oc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or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Di</w:t>
      </w:r>
      <w:r w:rsidRPr="00E3452B">
        <w:rPr>
          <w:rFonts w:asciiTheme="minorHAnsi" w:hAnsiTheme="minorHAnsi" w:cstheme="minorHAnsi"/>
          <w:b/>
          <w:sz w:val="22"/>
          <w:szCs w:val="22"/>
        </w:rPr>
        <w:t>ss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re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z w:val="22"/>
          <w:szCs w:val="22"/>
        </w:rPr>
        <w:t>: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In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z w:val="22"/>
          <w:szCs w:val="22"/>
        </w:rPr>
        <w:t>rog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ess</w:t>
      </w:r>
    </w:p>
    <w:p w14:paraId="7518B4C6" w14:textId="77777777" w:rsidR="009F3FC8" w:rsidRPr="00E3452B" w:rsidRDefault="00FD779F" w:rsidP="00E3452B">
      <w:pPr>
        <w:ind w:left="840" w:right="133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A co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 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co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ong 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i/>
          <w:sz w:val="22"/>
          <w:szCs w:val="22"/>
        </w:rPr>
        <w:t>T adu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d and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on-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es.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 xml:space="preserve">ohn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FDBF9A7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iz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hca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nder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peo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50560E5" w14:textId="77777777" w:rsidR="009F3FC8" w:rsidRPr="00E3452B" w:rsidRDefault="00FD779F" w:rsidP="00E3452B">
      <w:pPr>
        <w:spacing w:before="5"/>
        <w:ind w:left="840" w:right="329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ed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ub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ab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e, 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beha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co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ho 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ve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ex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ab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E3452B">
        <w:rPr>
          <w:rFonts w:asciiTheme="minorHAnsi" w:hAnsiTheme="minorHAnsi" w:cstheme="minorHAnsi"/>
          <w:sz w:val="22"/>
          <w:szCs w:val="22"/>
        </w:rPr>
        <w:t>ob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A631A3D" w14:textId="77777777" w:rsidR="009F3FC8" w:rsidRPr="00E3452B" w:rsidRDefault="009F3FC8" w:rsidP="00E34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6F28953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Ot</w:t>
      </w:r>
      <w:r w:rsidRPr="00E3452B">
        <w:rPr>
          <w:rFonts w:asciiTheme="minorHAnsi" w:hAnsiTheme="minorHAnsi" w:cstheme="minorHAnsi"/>
          <w:b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or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Di</w:t>
      </w:r>
      <w:r w:rsidRPr="00E3452B">
        <w:rPr>
          <w:rFonts w:asciiTheme="minorHAnsi" w:hAnsiTheme="minorHAnsi" w:cstheme="minorHAnsi"/>
          <w:b/>
          <w:sz w:val="22"/>
          <w:szCs w:val="22"/>
        </w:rPr>
        <w:t>sse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es: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te</w:t>
      </w:r>
      <w:r w:rsidRPr="00E3452B">
        <w:rPr>
          <w:rFonts w:asciiTheme="minorHAnsi" w:hAnsiTheme="minorHAnsi" w:cstheme="minorHAnsi"/>
          <w:b/>
          <w:sz w:val="22"/>
          <w:szCs w:val="22"/>
        </w:rPr>
        <w:t>d</w:t>
      </w:r>
    </w:p>
    <w:p w14:paraId="618B1608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A res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arch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z w:val="22"/>
          <w:szCs w:val="22"/>
        </w:rPr>
        <w:t>ana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ge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renc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sk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ong peo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ho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</w:p>
    <w:p w14:paraId="2FD92BCA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ug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une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z w:val="22"/>
          <w:szCs w:val="22"/>
        </w:rPr>
        <w:t>016.</w:t>
      </w:r>
    </w:p>
    <w:p w14:paraId="3971BA07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ccu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on, 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t-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con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nd 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g 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en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imm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ant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</w:p>
    <w:p w14:paraId="5AFA699F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eddi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hool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2015.</w:t>
      </w:r>
    </w:p>
    <w:p w14:paraId="53B2D2C0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i/>
          <w:sz w:val="22"/>
          <w:szCs w:val="22"/>
        </w:rPr>
        <w:t>TQ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ork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edu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on: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 co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on of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cu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</w:p>
    <w:p w14:paraId="0E4BEF5D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uppo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es.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o.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</w:p>
    <w:p w14:paraId="122A6D93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15.</w:t>
      </w:r>
    </w:p>
    <w:p w14:paraId="00BA4905" w14:textId="77777777" w:rsidR="009F3FC8" w:rsidRPr="00E3452B" w:rsidRDefault="00FD779F" w:rsidP="00E3452B">
      <w:pPr>
        <w:spacing w:before="1"/>
        <w:ind w:left="840" w:right="231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ps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acy,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ved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po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rt</w:t>
      </w:r>
      <w:r w:rsidRPr="00E3452B">
        <w:rPr>
          <w:rFonts w:asciiTheme="minorHAnsi" w:hAnsiTheme="minorHAnsi" w:cstheme="minorHAnsi"/>
          <w:i/>
          <w:sz w:val="22"/>
          <w:szCs w:val="22"/>
        </w:rPr>
        <w:t>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ppo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oup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ance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ong 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</w:p>
    <w:p w14:paraId="058FE32B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 2012.</w:t>
      </w:r>
    </w:p>
    <w:p w14:paraId="7C0A8B63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osu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p</w:t>
      </w:r>
      <w:r w:rsidRPr="00E3452B">
        <w:rPr>
          <w:rFonts w:asciiTheme="minorHAnsi" w:hAnsiTheme="minorHAnsi" w:cstheme="minorHAnsi"/>
          <w:i/>
          <w:sz w:val="22"/>
          <w:szCs w:val="22"/>
        </w:rPr>
        <w:t>aren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by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gay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en.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</w:p>
    <w:p w14:paraId="3B924517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z w:val="22"/>
          <w:szCs w:val="22"/>
        </w:rPr>
        <w:t>001.</w:t>
      </w:r>
    </w:p>
    <w:p w14:paraId="75716223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9CED04E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Ot</w:t>
      </w:r>
      <w:r w:rsidRPr="00E3452B">
        <w:rPr>
          <w:rFonts w:asciiTheme="minorHAnsi" w:hAnsiTheme="minorHAnsi" w:cstheme="minorHAnsi"/>
          <w:b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or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Di</w:t>
      </w:r>
      <w:r w:rsidRPr="00E3452B">
        <w:rPr>
          <w:rFonts w:asciiTheme="minorHAnsi" w:hAnsiTheme="minorHAnsi" w:cstheme="minorHAnsi"/>
          <w:b/>
          <w:sz w:val="22"/>
          <w:szCs w:val="22"/>
        </w:rPr>
        <w:t>sse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es: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In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gr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ss</w:t>
      </w:r>
    </w:p>
    <w:p w14:paraId="2E19EFEB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, k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edge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advoc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n, gay,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,</w:t>
      </w:r>
    </w:p>
    <w:p w14:paraId="3415CAF6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gen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 qu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g 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qua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udy.</w:t>
      </w:r>
      <w:r w:rsidRPr="00E3452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</w:p>
    <w:p w14:paraId="431808DF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0C19341F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DF14C53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z w:val="22"/>
          <w:szCs w:val="22"/>
        </w:rPr>
        <w:t>Mas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ers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z w:val="22"/>
          <w:szCs w:val="22"/>
        </w:rPr>
        <w:t>es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mm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es</w:t>
      </w:r>
    </w:p>
    <w:p w14:paraId="6D09D56E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enc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ng Japa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can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ho have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sex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en.</w:t>
      </w:r>
    </w:p>
    <w:p w14:paraId="2D4DCF87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 xml:space="preserve">u,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op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</w:p>
    <w:p w14:paraId="1D1F3D8B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940" w:right="1340" w:bottom="280" w:left="1320" w:header="760" w:footer="0" w:gutter="0"/>
          <w:cols w:space="720"/>
        </w:sect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2014.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r).</w:t>
      </w:r>
    </w:p>
    <w:p w14:paraId="5288CC9F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651EC268" w14:textId="77777777" w:rsidR="009F3FC8" w:rsidRPr="00E3452B" w:rsidRDefault="009F3FC8" w:rsidP="00E34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814F708" w14:textId="77777777" w:rsidR="009F3FC8" w:rsidRPr="00E3452B" w:rsidRDefault="00FD779F" w:rsidP="00E3452B">
      <w:pPr>
        <w:spacing w:before="32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A hea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 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needs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 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ea.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0755D34A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1997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r).</w:t>
      </w:r>
    </w:p>
    <w:p w14:paraId="02976825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ch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abuse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cas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ex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dy.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 xml:space="preserve">ohn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</w:p>
    <w:p w14:paraId="05831801" w14:textId="77777777" w:rsidR="009F3FC8" w:rsidRPr="00E3452B" w:rsidRDefault="00FD779F" w:rsidP="00E3452B">
      <w:pPr>
        <w:ind w:left="801" w:right="709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aene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Jr</w:t>
      </w:r>
      <w:r w:rsidRPr="00E3452B">
        <w:rPr>
          <w:rFonts w:asciiTheme="minorHAnsi" w:hAnsiTheme="minorHAnsi" w:cstheme="minorHAnsi"/>
          <w:sz w:val="22"/>
          <w:szCs w:val="22"/>
        </w:rPr>
        <w:t xml:space="preserve">.,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z w:val="22"/>
          <w:szCs w:val="22"/>
        </w:rPr>
        <w:t>exas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1996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13C9990" w14:textId="77777777" w:rsidR="009F3FC8" w:rsidRPr="00E3452B" w:rsidRDefault="00FD779F" w:rsidP="00E3452B">
      <w:pPr>
        <w:spacing w:before="5"/>
        <w:ind w:left="840" w:right="909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ow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sk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eha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ga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gay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. 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d,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 xml:space="preserve">4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CDBE073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 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 k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edge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de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oun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y.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</w:p>
    <w:p w14:paraId="7A3E80BD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enb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z w:val="22"/>
          <w:szCs w:val="22"/>
        </w:rPr>
        <w:t>exas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1993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ADDDCD4" w14:textId="77777777" w:rsidR="009F3FC8" w:rsidRPr="00E3452B" w:rsidRDefault="00FD779F" w:rsidP="00E3452B">
      <w:pPr>
        <w:spacing w:before="11"/>
        <w:ind w:left="120" w:right="496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ERENCE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E3452B">
        <w:rPr>
          <w:rFonts w:asciiTheme="minorHAnsi" w:hAnsiTheme="minorHAnsi" w:cstheme="minorHAnsi"/>
          <w:b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PRE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ENTAT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NS 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b/>
          <w:sz w:val="22"/>
          <w:szCs w:val="22"/>
        </w:rPr>
        <w:t>eyn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es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z w:val="22"/>
          <w:szCs w:val="22"/>
        </w:rPr>
        <w:t>ere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z w:val="22"/>
          <w:szCs w:val="22"/>
        </w:rPr>
        <w:t>ce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ese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3C6D88C2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2015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z w:val="22"/>
          <w:szCs w:val="22"/>
        </w:rPr>
        <w:t>be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gen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E3452B">
        <w:rPr>
          <w:rFonts w:asciiTheme="minorHAnsi" w:hAnsiTheme="minorHAnsi" w:cstheme="minorHAnsi"/>
          <w:i/>
          <w:sz w:val="22"/>
          <w:szCs w:val="22"/>
        </w:rPr>
        <w:t>no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cu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ha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t’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anged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ha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’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?</w:t>
      </w:r>
    </w:p>
    <w:p w14:paraId="512448DA" w14:textId="77777777" w:rsidR="009F3FC8" w:rsidRPr="00E3452B" w:rsidRDefault="00FD779F" w:rsidP="00E3452B">
      <w:pPr>
        <w:spacing w:before="1"/>
        <w:ind w:left="1200" w:right="413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 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p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ado.</w:t>
      </w:r>
    </w:p>
    <w:p w14:paraId="780BACE2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2009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ounc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uca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z w:val="22"/>
          <w:szCs w:val="22"/>
        </w:rPr>
        <w:t>La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bda 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gal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dy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ork.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nnual</w:t>
      </w:r>
    </w:p>
    <w:p w14:paraId="72F44432" w14:textId="77777777" w:rsidR="009F3FC8" w:rsidRPr="00E3452B" w:rsidRDefault="00FD779F" w:rsidP="00E3452B">
      <w:pPr>
        <w:spacing w:before="1"/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unc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San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FE93A29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2005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pp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 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 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de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rch on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n.</w:t>
      </w:r>
    </w:p>
    <w:p w14:paraId="51690472" w14:textId="77777777" w:rsidR="009F3FC8" w:rsidRPr="00E3452B" w:rsidRDefault="00FD779F" w:rsidP="00E3452B">
      <w:pPr>
        <w:spacing w:before="1"/>
        <w:ind w:left="1199" w:right="26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nhan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 and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LGB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dua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 Fa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: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enda, 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pos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um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sponso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ed by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</w:p>
    <w:p w14:paraId="44DC632E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he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ance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DC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5D5A66A" w14:textId="77777777" w:rsidR="009F3FC8" w:rsidRPr="00E3452B" w:rsidRDefault="00FD779F" w:rsidP="00E3452B">
      <w:pPr>
        <w:tabs>
          <w:tab w:val="left" w:pos="820"/>
        </w:tabs>
        <w:spacing w:before="1"/>
        <w:ind w:left="1199" w:right="106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2005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ende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no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Jen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er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exua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ä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>ur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ä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ü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ä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3452B">
        <w:rPr>
          <w:rFonts w:asciiTheme="minorHAnsi" w:hAnsiTheme="minorHAnsi" w:cstheme="minorHAnsi"/>
          <w:sz w:val="22"/>
          <w:szCs w:val="22"/>
        </w:rPr>
        <w:t xml:space="preserve">um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pon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ed by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Sa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Fachhoch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sz w:val="22"/>
          <w:szCs w:val="22"/>
        </w:rPr>
        <w:t xml:space="preserve">um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ür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chun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005E0E06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2004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ender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de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der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ren.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ds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ch: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sex,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</w:p>
    <w:p w14:paraId="334CA3AB" w14:textId="77777777" w:rsidR="009F3FC8" w:rsidRPr="00E3452B" w:rsidRDefault="00FD779F" w:rsidP="00E3452B">
      <w:pPr>
        <w:spacing w:before="1"/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z w:val="22"/>
          <w:szCs w:val="22"/>
        </w:rPr>
        <w:t>ende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E3452B">
        <w:rPr>
          <w:rFonts w:asciiTheme="minorHAnsi" w:hAnsiTheme="minorHAnsi" w:cstheme="minorHAnsi"/>
          <w:sz w:val="22"/>
          <w:szCs w:val="22"/>
        </w:rPr>
        <w:t>ueer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ssues,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E3452B">
        <w:rPr>
          <w:rFonts w:asciiTheme="minorHAnsi" w:hAnsiTheme="minorHAnsi" w:cstheme="minorHAnsi"/>
          <w:sz w:val="22"/>
          <w:szCs w:val="22"/>
        </w:rPr>
        <w:t>SW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</w:p>
    <w:p w14:paraId="1E2FA666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ode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250F5FAA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2002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ow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That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E3452B">
        <w:rPr>
          <w:rFonts w:asciiTheme="minorHAnsi" w:hAnsiTheme="minorHAnsi" w:cstheme="minorHAnsi"/>
          <w:i/>
          <w:sz w:val="22"/>
          <w:szCs w:val="22"/>
        </w:rPr>
        <w:t>re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here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o?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no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pe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</w:p>
    <w:p w14:paraId="59D5B09B" w14:textId="77777777" w:rsidR="009F3FC8" w:rsidRPr="00E3452B" w:rsidRDefault="00FD779F" w:rsidP="00E3452B">
      <w:pPr>
        <w:spacing w:before="1"/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h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der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z w:val="22"/>
          <w:szCs w:val="22"/>
        </w:rPr>
        <w:t>ue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 an</w:t>
      </w:r>
    </w:p>
    <w:p w14:paraId="75E51ED2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sey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E3452B">
        <w:rPr>
          <w:rFonts w:asciiTheme="minorHAnsi" w:hAnsiTheme="minorHAnsi" w:cstheme="minorHAnsi"/>
          <w:sz w:val="22"/>
          <w:szCs w:val="22"/>
        </w:rPr>
        <w:t xml:space="preserve">ence,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uns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1DC496F" w14:textId="77777777" w:rsidR="009F3FC8" w:rsidRPr="00E3452B" w:rsidRDefault="00FD779F" w:rsidP="00E3452B">
      <w:pPr>
        <w:spacing w:before="1"/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2000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Di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ork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mmi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p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rv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ce?</w:t>
      </w:r>
    </w:p>
    <w:p w14:paraId="2AFA1DF0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Facu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op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</w:p>
    <w:p w14:paraId="585B4858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e,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acu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0F32EBC" w14:textId="77777777" w:rsidR="009F3FC8" w:rsidRPr="00E3452B" w:rsidRDefault="00FD779F" w:rsidP="00E3452B">
      <w:pPr>
        <w:tabs>
          <w:tab w:val="left" w:pos="820"/>
        </w:tabs>
        <w:spacing w:before="1"/>
        <w:ind w:left="1199" w:right="452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2000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z w:val="22"/>
          <w:szCs w:val="22"/>
        </w:rPr>
        <w:t>Sa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 and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nel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 Re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pon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 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hoo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anada.</w:t>
      </w:r>
    </w:p>
    <w:p w14:paraId="4C54C92C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2000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 of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i/>
          <w:sz w:val="22"/>
          <w:szCs w:val="22"/>
        </w:rPr>
        <w:t>ay,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ex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nd 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gen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</w:p>
    <w:p w14:paraId="6BB685E2" w14:textId="77777777" w:rsidR="009F3FC8" w:rsidRPr="00E3452B" w:rsidRDefault="00FD779F" w:rsidP="00E3452B">
      <w:pPr>
        <w:spacing w:before="1"/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43B1454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1999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Vi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nce.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ual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NGL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F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ce,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</w:p>
    <w:p w14:paraId="7987C3A3" w14:textId="77777777" w:rsidR="009F3FC8" w:rsidRPr="00E3452B" w:rsidRDefault="00FD779F" w:rsidP="00E3452B">
      <w:pPr>
        <w:spacing w:before="1"/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ed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68693E59" w14:textId="77777777" w:rsidR="009F3FC8" w:rsidRPr="00E3452B" w:rsidRDefault="00FD779F" w:rsidP="00E3452B">
      <w:pPr>
        <w:tabs>
          <w:tab w:val="left" w:pos="820"/>
        </w:tabs>
        <w:spacing w:before="1"/>
        <w:ind w:left="1199" w:right="512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1997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are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anage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es.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S: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ena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ce,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2889B92C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1996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 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 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 199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6-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1997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ge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da.</w:t>
      </w:r>
    </w:p>
    <w:p w14:paraId="4691827C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DC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7479D0C" w14:textId="77777777" w:rsidR="009F3FC8" w:rsidRPr="00E3452B" w:rsidRDefault="00FD779F" w:rsidP="00E3452B">
      <w:pPr>
        <w:tabs>
          <w:tab w:val="left" w:pos="820"/>
        </w:tabs>
        <w:spacing w:before="5"/>
        <w:ind w:left="1199" w:right="68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1993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up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y.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as,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s.</w:t>
      </w:r>
    </w:p>
    <w:p w14:paraId="7160B291" w14:textId="77777777" w:rsidR="009F3FC8" w:rsidRPr="00E3452B" w:rsidRDefault="009F3FC8" w:rsidP="00E34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5AF6362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940" w:right="1340" w:bottom="280" w:left="1320" w:header="760" w:footer="0" w:gutter="0"/>
          <w:cols w:space="720"/>
        </w:sectPr>
      </w:pPr>
      <w:r w:rsidRPr="00E3452B">
        <w:rPr>
          <w:rFonts w:asciiTheme="minorHAnsi" w:hAnsiTheme="minorHAnsi" w:cstheme="minorHAnsi"/>
          <w:b/>
          <w:sz w:val="22"/>
          <w:szCs w:val="22"/>
        </w:rPr>
        <w:t>Jur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ence</w:t>
      </w:r>
      <w:r w:rsidRPr="00E3452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z w:val="22"/>
          <w:szCs w:val="22"/>
        </w:rPr>
        <w:t>re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ons</w:t>
      </w:r>
    </w:p>
    <w:p w14:paraId="54846012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75667897" w14:textId="77777777" w:rsidR="009F3FC8" w:rsidRPr="00E3452B" w:rsidRDefault="009F3FC8" w:rsidP="00E34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72D21D4" w14:textId="77777777" w:rsidR="009F3FC8" w:rsidRPr="00E3452B" w:rsidRDefault="00FD779F" w:rsidP="00E3452B">
      <w:pPr>
        <w:tabs>
          <w:tab w:val="left" w:pos="840"/>
        </w:tabs>
        <w:spacing w:before="32"/>
        <w:ind w:left="1200" w:right="318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2016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ca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dan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ong 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gend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ess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]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Was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DC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977AE4A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2015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nno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chno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gy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hat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F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udent</w:t>
      </w:r>
    </w:p>
    <w:p w14:paraId="1F66127E" w14:textId="77777777" w:rsidR="009F3FC8" w:rsidRPr="00E3452B" w:rsidRDefault="00FD779F" w:rsidP="00E3452B">
      <w:pPr>
        <w:spacing w:before="1"/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z w:val="22"/>
          <w:szCs w:val="22"/>
        </w:rPr>
        <w:t>Lea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Ju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l]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29E03BCC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do.</w:t>
      </w:r>
    </w:p>
    <w:p w14:paraId="1A62DAA7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2015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de</w:t>
      </w:r>
      <w:r w:rsidRPr="00E3452B">
        <w:rPr>
          <w:rFonts w:asciiTheme="minorHAnsi" w:hAnsiTheme="minorHAnsi" w:cstheme="minorHAnsi"/>
          <w:i/>
          <w:sz w:val="22"/>
          <w:szCs w:val="22"/>
        </w:rPr>
        <w:t>nt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nce,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ent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i/>
          <w:sz w:val="22"/>
          <w:szCs w:val="22"/>
        </w:rPr>
        <w:t>pe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enc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, and</w:t>
      </w:r>
    </w:p>
    <w:p w14:paraId="5D6AEE77" w14:textId="77777777" w:rsidR="009F3FC8" w:rsidRPr="00E3452B" w:rsidRDefault="00FD779F" w:rsidP="00E3452B">
      <w:pPr>
        <w:spacing w:before="1"/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 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l]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ual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</w:p>
    <w:p w14:paraId="6A4B351A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 xml:space="preserve">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ado.</w:t>
      </w:r>
    </w:p>
    <w:p w14:paraId="62411989" w14:textId="77777777" w:rsidR="009F3FC8" w:rsidRPr="00E3452B" w:rsidRDefault="00FD779F" w:rsidP="00E3452B">
      <w:pPr>
        <w:tabs>
          <w:tab w:val="left" w:pos="840"/>
        </w:tabs>
        <w:spacing w:before="1"/>
        <w:ind w:left="1199" w:right="364" w:hanging="107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2014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ow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ed The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ent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ese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ar</w:t>
      </w:r>
      <w:r w:rsidRPr="00E3452B">
        <w:rPr>
          <w:rFonts w:asciiTheme="minorHAnsi" w:hAnsiTheme="minorHAnsi" w:cstheme="minorHAnsi"/>
          <w:i/>
          <w:sz w:val="22"/>
          <w:szCs w:val="22"/>
        </w:rPr>
        <w:t>ch 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z w:val="22"/>
          <w:szCs w:val="22"/>
        </w:rPr>
        <w:t>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[</w:t>
      </w:r>
      <w:r w:rsidRPr="00E3452B">
        <w:rPr>
          <w:rFonts w:asciiTheme="minorHAnsi" w:hAnsiTheme="minorHAnsi" w:cstheme="minorHAnsi"/>
          <w:i/>
          <w:sz w:val="22"/>
          <w:szCs w:val="22"/>
        </w:rPr>
        <w:t>pa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oup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-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op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5"/>
          <w:sz w:val="22"/>
          <w:szCs w:val="22"/>
        </w:rPr>
        <w:t>]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  <w:r w:rsidRPr="00E3452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k.</w:t>
      </w:r>
    </w:p>
    <w:p w14:paraId="767D769B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2014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z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i/>
          <w:sz w:val="22"/>
          <w:szCs w:val="22"/>
        </w:rPr>
        <w:t>ual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wi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seq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ue</w:t>
      </w:r>
      <w:r w:rsidRPr="00E3452B">
        <w:rPr>
          <w:rFonts w:asciiTheme="minorHAnsi" w:hAnsiTheme="minorHAnsi" w:cstheme="minorHAnsi"/>
          <w:i/>
          <w:sz w:val="22"/>
          <w:szCs w:val="22"/>
        </w:rPr>
        <w:t>nces.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he</w:t>
      </w:r>
    </w:p>
    <w:p w14:paraId="463C1058" w14:textId="77777777" w:rsidR="009F3FC8" w:rsidRPr="00E3452B" w:rsidRDefault="00FD779F" w:rsidP="00E3452B">
      <w:pPr>
        <w:spacing w:before="1"/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Fou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 xml:space="preserve">pean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 xml:space="preserve">ano,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y.</w:t>
      </w:r>
    </w:p>
    <w:p w14:paraId="094BD983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2013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ub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/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nd Su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nce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ere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</w:p>
    <w:p w14:paraId="3DE42C64" w14:textId="77777777" w:rsidR="009F3FC8" w:rsidRPr="00E3452B" w:rsidRDefault="00FD779F" w:rsidP="00E3452B">
      <w:pPr>
        <w:spacing w:before="1"/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587BBD6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2013</w:t>
      </w:r>
      <w:r w:rsidRPr="00E3452B">
        <w:rPr>
          <w:rFonts w:asciiTheme="minorHAnsi" w:hAnsiTheme="minorHAnsi" w:cstheme="minorHAnsi"/>
          <w:sz w:val="22"/>
          <w:szCs w:val="22"/>
        </w:rPr>
        <w:t xml:space="preserve">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oncep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 L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opu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ons.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</w:p>
    <w:p w14:paraId="733DF3D4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o.</w:t>
      </w:r>
    </w:p>
    <w:p w14:paraId="2AC00C38" w14:textId="77777777" w:rsidR="009F3FC8" w:rsidRPr="00E3452B" w:rsidRDefault="00FD779F" w:rsidP="00E3452B">
      <w:pPr>
        <w:spacing w:before="1"/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2012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ay?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ex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</w:p>
    <w:p w14:paraId="24A19218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 xml:space="preserve">n,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 xml:space="preserve">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DC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656E5CB6" w14:textId="77777777" w:rsidR="009F3FC8" w:rsidRPr="00E3452B" w:rsidRDefault="00FD779F" w:rsidP="00E3452B">
      <w:pPr>
        <w:tabs>
          <w:tab w:val="left" w:pos="820"/>
        </w:tabs>
        <w:spacing w:before="5"/>
        <w:ind w:left="1199" w:right="86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2012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z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i/>
          <w:sz w:val="22"/>
          <w:szCs w:val="22"/>
        </w:rPr>
        <w:t>pe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.S.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of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DC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5E7A295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2009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sky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i/>
          <w:sz w:val="22"/>
          <w:szCs w:val="22"/>
        </w:rPr>
        <w:t>ual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eha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ul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ven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</w:p>
    <w:p w14:paraId="3255209F" w14:textId="77777777" w:rsidR="009F3FC8" w:rsidRPr="00E3452B" w:rsidRDefault="00FD779F" w:rsidP="00E3452B">
      <w:pPr>
        <w:spacing w:before="1"/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ns.</w:t>
      </w:r>
    </w:p>
    <w:p w14:paraId="06D13C39" w14:textId="77777777" w:rsidR="009F3FC8" w:rsidRPr="00E3452B" w:rsidRDefault="00FD779F" w:rsidP="00E3452B">
      <w:pPr>
        <w:tabs>
          <w:tab w:val="left" w:pos="820"/>
        </w:tabs>
        <w:spacing w:before="1"/>
        <w:ind w:left="1199" w:right="247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2008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ene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hen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t-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ased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rv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ys.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of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he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a.</w:t>
      </w:r>
    </w:p>
    <w:p w14:paraId="23FFFC9F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2006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ow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eha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en.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</w:p>
    <w:p w14:paraId="2E8B3628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ence,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ch,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2DA96091" w14:textId="77777777" w:rsidR="009F3FC8" w:rsidRPr="00E3452B" w:rsidRDefault="00FD779F" w:rsidP="00E3452B">
      <w:pPr>
        <w:spacing w:before="1"/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2006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E3452B">
        <w:rPr>
          <w:rFonts w:asciiTheme="minorHAnsi" w:hAnsiTheme="minorHAnsi" w:cstheme="minorHAnsi"/>
          <w:i/>
          <w:sz w:val="22"/>
          <w:szCs w:val="22"/>
        </w:rPr>
        <w:t>ng 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de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esea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</w:p>
    <w:p w14:paraId="55EA71D1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o.</w:t>
      </w:r>
    </w:p>
    <w:p w14:paraId="1E1D4248" w14:textId="77777777" w:rsidR="009F3FC8" w:rsidRPr="00E3452B" w:rsidRDefault="00FD779F" w:rsidP="00E3452B">
      <w:pPr>
        <w:spacing w:before="1"/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2005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Trans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ende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enc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once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ve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 Th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y.</w:t>
      </w:r>
    </w:p>
    <w:p w14:paraId="63849873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0D95AE0" w14:textId="77777777" w:rsidR="009F3FC8" w:rsidRPr="00E3452B" w:rsidRDefault="00FD779F" w:rsidP="00E3452B">
      <w:pPr>
        <w:tabs>
          <w:tab w:val="left" w:pos="820"/>
        </w:tabs>
        <w:spacing w:before="1"/>
        <w:ind w:left="1199" w:right="187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2005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esea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 and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z w:val="22"/>
          <w:szCs w:val="22"/>
        </w:rPr>
        <w:t>rche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s: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ar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s.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Panel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of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D80412E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2004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ed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ay, and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</w:p>
    <w:p w14:paraId="1C515AA7" w14:textId="77777777" w:rsidR="009F3FC8" w:rsidRPr="00E3452B" w:rsidRDefault="00FD779F" w:rsidP="00E3452B">
      <w:pPr>
        <w:spacing w:before="1"/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Mee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unc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a.</w:t>
      </w:r>
    </w:p>
    <w:p w14:paraId="780F8371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2004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pp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 on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ay,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, 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 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ge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der</w:t>
      </w:r>
    </w:p>
    <w:p w14:paraId="063290E6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opu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ender</w:t>
      </w:r>
    </w:p>
    <w:p w14:paraId="5CED6AFF" w14:textId="77777777" w:rsidR="009F3FC8" w:rsidRPr="00E3452B" w:rsidRDefault="00FD779F" w:rsidP="00E3452B">
      <w:pPr>
        <w:spacing w:before="5"/>
        <w:ind w:left="1199" w:right="2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Popu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B2E8F42" w14:textId="77777777" w:rsidR="009F3FC8" w:rsidRPr="00E3452B" w:rsidRDefault="00FD779F" w:rsidP="00E3452B">
      <w:pPr>
        <w:tabs>
          <w:tab w:val="left" w:pos="820"/>
        </w:tabs>
        <w:spacing w:before="2"/>
        <w:ind w:left="1199" w:right="169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2002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vo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da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iz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n,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z w:val="22"/>
          <w:szCs w:val="22"/>
        </w:rPr>
        <w:t>ca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reve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E3452B">
        <w:rPr>
          <w:rFonts w:asciiTheme="minorHAnsi" w:hAnsiTheme="minorHAnsi" w:cstheme="minorHAnsi"/>
          <w:sz w:val="22"/>
          <w:szCs w:val="22"/>
        </w:rPr>
        <w:t>ence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o.</w:t>
      </w:r>
    </w:p>
    <w:p w14:paraId="643A898D" w14:textId="77777777" w:rsidR="009F3FC8" w:rsidRPr="00E3452B" w:rsidRDefault="00FD779F" w:rsidP="00E3452B">
      <w:pPr>
        <w:tabs>
          <w:tab w:val="left" w:pos="820"/>
        </w:tabs>
        <w:spacing w:before="2"/>
        <w:ind w:left="1199" w:right="378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2001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E3452B">
        <w:rPr>
          <w:rFonts w:asciiTheme="minorHAnsi" w:hAnsiTheme="minorHAnsi" w:cstheme="minorHAnsi"/>
          <w:i/>
          <w:sz w:val="22"/>
          <w:szCs w:val="22"/>
        </w:rPr>
        <w:t>uee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ch: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y, Le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and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ent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ual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 Soc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s,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as.</w:t>
      </w:r>
    </w:p>
    <w:p w14:paraId="34BBD75E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1999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eyond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ophob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 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</w:p>
    <w:p w14:paraId="2541EF44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an 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o.</w:t>
      </w:r>
    </w:p>
    <w:p w14:paraId="6D84CD6E" w14:textId="77777777" w:rsidR="009F3FC8" w:rsidRPr="00E3452B" w:rsidRDefault="00FD779F" w:rsidP="00E3452B">
      <w:pPr>
        <w:spacing w:before="1"/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1999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ood,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se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da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</w:p>
    <w:p w14:paraId="1AC9EAFA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940" w:right="1320" w:bottom="280" w:left="1320" w:header="760" w:footer="0" w:gutter="0"/>
          <w:cols w:space="720"/>
        </w:sect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n,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 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co.</w:t>
      </w:r>
    </w:p>
    <w:p w14:paraId="4F482F98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1F56AB98" w14:textId="77777777" w:rsidR="009F3FC8" w:rsidRPr="00E3452B" w:rsidRDefault="009F3FC8" w:rsidP="00E34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B01A3BC" w14:textId="77777777" w:rsidR="009F3FC8" w:rsidRPr="00E3452B" w:rsidRDefault="00FD779F" w:rsidP="00E3452B">
      <w:pPr>
        <w:spacing w:before="32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1997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ddre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’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ness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ve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</w:p>
    <w:p w14:paraId="68F34201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V/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S,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es.</w:t>
      </w:r>
    </w:p>
    <w:p w14:paraId="573810FB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1997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E3452B">
        <w:rPr>
          <w:rFonts w:asciiTheme="minorHAnsi" w:hAnsiTheme="minorHAnsi" w:cstheme="minorHAnsi"/>
          <w:i/>
          <w:sz w:val="22"/>
          <w:szCs w:val="22"/>
        </w:rPr>
        <w:t>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im</w:t>
      </w:r>
      <w:r w:rsidRPr="00E3452B">
        <w:rPr>
          <w:rFonts w:asciiTheme="minorHAnsi" w:hAnsiTheme="minorHAnsi" w:cstheme="minorHAnsi"/>
          <w:i/>
          <w:sz w:val="22"/>
          <w:szCs w:val="22"/>
        </w:rPr>
        <w:t>acy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ve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n.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ssoc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</w:p>
    <w:p w14:paraId="1CF04740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ce,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E3452B">
        <w:rPr>
          <w:rFonts w:asciiTheme="minorHAnsi" w:hAnsiTheme="minorHAnsi" w:cstheme="minorHAnsi"/>
          <w:sz w:val="22"/>
          <w:szCs w:val="22"/>
        </w:rPr>
        <w:t xml:space="preserve">as,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ada.</w:t>
      </w:r>
    </w:p>
    <w:p w14:paraId="48EA2277" w14:textId="77777777" w:rsidR="009F3FC8" w:rsidRPr="00E3452B" w:rsidRDefault="00FD779F" w:rsidP="00E3452B">
      <w:pPr>
        <w:tabs>
          <w:tab w:val="left" w:pos="820"/>
        </w:tabs>
        <w:spacing w:before="5"/>
        <w:ind w:left="1199" w:right="271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1997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z w:val="22"/>
          <w:szCs w:val="22"/>
        </w:rPr>
        <w:t>Psych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ac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ors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 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eha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of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o.</w:t>
      </w:r>
    </w:p>
    <w:p w14:paraId="5938FC41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1996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nde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Cli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ork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E3452B">
        <w:rPr>
          <w:rFonts w:asciiTheme="minorHAnsi" w:hAnsiTheme="minorHAnsi" w:cstheme="minorHAnsi"/>
          <w:sz w:val="22"/>
          <w:szCs w:val="22"/>
        </w:rPr>
        <w:t>SW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</w:p>
    <w:p w14:paraId="7A323F53" w14:textId="77777777" w:rsidR="009F3FC8" w:rsidRPr="00E3452B" w:rsidRDefault="00FD779F" w:rsidP="00E3452B">
      <w:pPr>
        <w:spacing w:before="1"/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s.</w:t>
      </w:r>
    </w:p>
    <w:p w14:paraId="74B43AB3" w14:textId="77777777" w:rsidR="009F3FC8" w:rsidRPr="00E3452B" w:rsidRDefault="00FD779F" w:rsidP="00E3452B">
      <w:pPr>
        <w:tabs>
          <w:tab w:val="left" w:pos="820"/>
        </w:tabs>
        <w:spacing w:before="1"/>
        <w:ind w:left="1200" w:right="194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1996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g a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ad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gm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 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ence 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, Sea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on.</w:t>
      </w:r>
    </w:p>
    <w:p w14:paraId="413CE66E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1995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ow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eed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ach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D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P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gm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TF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</w:p>
    <w:p w14:paraId="5860D81C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an.</w:t>
      </w:r>
    </w:p>
    <w:p w14:paraId="164F9552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1995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eha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 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</w:p>
    <w:p w14:paraId="06203AE4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a.</w:t>
      </w:r>
    </w:p>
    <w:p w14:paraId="1D7FF6FA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1995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nde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ehav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en.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 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</w:p>
    <w:p w14:paraId="5132867F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s.</w:t>
      </w:r>
    </w:p>
    <w:p w14:paraId="1A5EA063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1995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nde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ehav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co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buq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E3452B">
        <w:rPr>
          <w:rFonts w:asciiTheme="minorHAnsi" w:hAnsiTheme="minorHAnsi" w:cstheme="minorHAnsi"/>
          <w:sz w:val="22"/>
          <w:szCs w:val="22"/>
        </w:rPr>
        <w:t>ue.</w:t>
      </w:r>
    </w:p>
    <w:p w14:paraId="3B3BBF2C" w14:textId="77777777" w:rsidR="009F3FC8" w:rsidRPr="00E3452B" w:rsidRDefault="00FD779F" w:rsidP="00E3452B">
      <w:pPr>
        <w:tabs>
          <w:tab w:val="left" w:pos="820"/>
        </w:tabs>
        <w:spacing w:before="2"/>
        <w:ind w:left="1200" w:right="944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1994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nde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ehav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ne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see.</w:t>
      </w:r>
    </w:p>
    <w:p w14:paraId="7E21C037" w14:textId="77777777" w:rsidR="009F3FC8" w:rsidRPr="00E3452B" w:rsidRDefault="00FD779F" w:rsidP="00E3452B">
      <w:pPr>
        <w:tabs>
          <w:tab w:val="left" w:pos="820"/>
        </w:tabs>
        <w:spacing w:before="2"/>
        <w:ind w:left="1200" w:right="521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1994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z w:val="22"/>
          <w:szCs w:val="22"/>
        </w:rPr>
        <w:t>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90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U</w:t>
      </w:r>
      <w:r w:rsidRPr="00E3452B">
        <w:rPr>
          <w:rFonts w:asciiTheme="minorHAnsi" w:hAnsiTheme="minorHAnsi" w:cstheme="minorHAnsi"/>
          <w:i/>
          <w:sz w:val="22"/>
          <w:szCs w:val="22"/>
        </w:rPr>
        <w:t>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E3452B">
        <w:rPr>
          <w:rFonts w:asciiTheme="minorHAnsi" w:hAnsiTheme="minorHAnsi" w:cstheme="minorHAnsi"/>
          <w:sz w:val="22"/>
          <w:szCs w:val="22"/>
        </w:rPr>
        <w:t>SW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/T</w:t>
      </w:r>
      <w:r w:rsidRPr="00E3452B">
        <w:rPr>
          <w:rFonts w:asciiTheme="minorHAnsi" w:hAnsiTheme="minorHAnsi" w:cstheme="minorHAnsi"/>
          <w:sz w:val="22"/>
          <w:szCs w:val="22"/>
        </w:rPr>
        <w:t>exas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pus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as.</w:t>
      </w:r>
    </w:p>
    <w:p w14:paraId="6FD7F7E3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1993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ehav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nual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E3452B">
        <w:rPr>
          <w:rFonts w:asciiTheme="minorHAnsi" w:hAnsiTheme="minorHAnsi" w:cstheme="minorHAnsi"/>
          <w:sz w:val="22"/>
          <w:szCs w:val="22"/>
        </w:rPr>
        <w:t xml:space="preserve">ence,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as.</w:t>
      </w:r>
    </w:p>
    <w:p w14:paraId="4B4DADAF" w14:textId="77777777" w:rsidR="009F3FC8" w:rsidRPr="00E3452B" w:rsidRDefault="009F3FC8" w:rsidP="00E34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E0CF3E7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z w:val="22"/>
          <w:szCs w:val="22"/>
        </w:rPr>
        <w:t>Jur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ed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Pos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er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ons</w:t>
      </w:r>
    </w:p>
    <w:p w14:paraId="51F5E33F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2014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s,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ou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and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du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</w:p>
    <w:p w14:paraId="611BCB51" w14:textId="77777777" w:rsidR="009F3FC8" w:rsidRPr="00E3452B" w:rsidRDefault="00FD779F" w:rsidP="00E3452B">
      <w:pPr>
        <w:ind w:left="119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unc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pa, 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a.</w:t>
      </w:r>
    </w:p>
    <w:p w14:paraId="0253BDB1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1999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z w:val="22"/>
          <w:szCs w:val="22"/>
        </w:rPr>
        <w:t>sk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Be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av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dan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</w:p>
    <w:p w14:paraId="61A0EBEB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5876E30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1998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d an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ys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z w:val="22"/>
          <w:szCs w:val="22"/>
        </w:rPr>
        <w:t>sk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</w:p>
    <w:p w14:paraId="679B13C8" w14:textId="77777777" w:rsidR="009F3FC8" w:rsidRPr="00E3452B" w:rsidRDefault="00FD779F" w:rsidP="00E3452B">
      <w:pPr>
        <w:spacing w:before="1"/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 xml:space="preserve">e.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, 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da.</w:t>
      </w:r>
    </w:p>
    <w:p w14:paraId="4352D2AC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B68E35B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z w:val="22"/>
          <w:szCs w:val="22"/>
        </w:rPr>
        <w:t>Inv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ur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s, W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rk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z w:val="22"/>
          <w:szCs w:val="22"/>
        </w:rPr>
        <w:t>op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, and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z w:val="22"/>
          <w:szCs w:val="22"/>
        </w:rPr>
        <w:t>oq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a</w:t>
      </w:r>
    </w:p>
    <w:p w14:paraId="61E6EFDA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2014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 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,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nc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fir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on, 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n? </w:t>
      </w:r>
      <w:r w:rsidRPr="00E3452B">
        <w:rPr>
          <w:rFonts w:asciiTheme="minorHAnsi" w:hAnsiTheme="minorHAnsi" w:cstheme="minorHAnsi"/>
          <w:sz w:val="22"/>
          <w:szCs w:val="22"/>
        </w:rPr>
        <w:t>Fac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</w:p>
    <w:p w14:paraId="738C5735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 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ed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es,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esba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69FA845D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2014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pen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cu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E3452B">
        <w:rPr>
          <w:rFonts w:asciiTheme="minorHAnsi" w:hAnsiTheme="minorHAnsi" w:cstheme="minorHAnsi"/>
          <w:i/>
          <w:sz w:val="22"/>
          <w:szCs w:val="22"/>
        </w:rPr>
        <w:t>on.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Fac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enc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</w:p>
    <w:p w14:paraId="4AB4C438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den,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any.</w:t>
      </w:r>
    </w:p>
    <w:p w14:paraId="13D8696B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2014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eer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hat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an Lea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fr</w:t>
      </w:r>
      <w:r w:rsidRPr="00E3452B">
        <w:rPr>
          <w:rFonts w:asciiTheme="minorHAnsi" w:hAnsiTheme="minorHAnsi" w:cstheme="minorHAnsi"/>
          <w:i/>
          <w:sz w:val="22"/>
          <w:szCs w:val="22"/>
        </w:rPr>
        <w:t>om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y.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</w:p>
    <w:p w14:paraId="7050F5E0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, Penns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a.</w:t>
      </w:r>
    </w:p>
    <w:p w14:paraId="6CF58191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2014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de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a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Hi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ex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z w:val="22"/>
          <w:szCs w:val="22"/>
        </w:rPr>
        <w:t>Scho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</w:p>
    <w:p w14:paraId="217886CC" w14:textId="77777777" w:rsidR="009F3FC8" w:rsidRPr="00E3452B" w:rsidRDefault="00FD779F" w:rsidP="00E3452B">
      <w:pPr>
        <w:spacing w:before="1"/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Je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k.</w:t>
      </w:r>
    </w:p>
    <w:p w14:paraId="27D801F9" w14:textId="77777777" w:rsidR="009F3FC8" w:rsidRPr="00E3452B" w:rsidRDefault="00FD779F" w:rsidP="00E3452B">
      <w:pPr>
        <w:tabs>
          <w:tab w:val="left" w:pos="840"/>
        </w:tabs>
        <w:spacing w:before="1"/>
        <w:ind w:left="1200" w:right="429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2013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‘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r’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hat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Learn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rom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Di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e. </w:t>
      </w:r>
      <w:r w:rsidRPr="00E3452B">
        <w:rPr>
          <w:rFonts w:asciiTheme="minorHAnsi" w:hAnsiTheme="minorHAnsi" w:cstheme="minorHAnsi"/>
          <w:sz w:val="22"/>
          <w:szCs w:val="22"/>
        </w:rPr>
        <w:t>Su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es,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 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k.</w:t>
      </w:r>
    </w:p>
    <w:p w14:paraId="24D07A56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2013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h: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opu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</w:p>
    <w:p w14:paraId="6CF1F6A7" w14:textId="77777777" w:rsidR="009F3FC8" w:rsidRPr="00E3452B" w:rsidRDefault="00FD779F" w:rsidP="00E3452B">
      <w:pPr>
        <w:spacing w:before="1"/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Facu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unche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 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9905477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2013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 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opu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yc</w:t>
      </w:r>
      <w:r w:rsidRPr="00E3452B">
        <w:rPr>
          <w:rFonts w:asciiTheme="minorHAnsi" w:hAnsiTheme="minorHAnsi" w:cstheme="minorHAnsi"/>
          <w:sz w:val="22"/>
          <w:szCs w:val="22"/>
        </w:rPr>
        <w:t>ho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</w:p>
    <w:p w14:paraId="51050D01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Mas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ach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E3452B">
        <w:rPr>
          <w:rFonts w:asciiTheme="minorHAnsi" w:hAnsiTheme="minorHAnsi" w:cstheme="minorHAnsi"/>
          <w:sz w:val="22"/>
          <w:szCs w:val="22"/>
        </w:rPr>
        <w:t>s,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9D0CCE8" w14:textId="77777777" w:rsidR="009F3FC8" w:rsidRPr="00E3452B" w:rsidRDefault="00FD779F" w:rsidP="00E3452B">
      <w:pPr>
        <w:tabs>
          <w:tab w:val="left" w:pos="840"/>
        </w:tabs>
        <w:spacing w:before="1"/>
        <w:ind w:left="1200" w:right="260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2012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z w:val="22"/>
          <w:szCs w:val="22"/>
        </w:rPr>
        <w:t>ce: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ound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z w:val="22"/>
          <w:szCs w:val="22"/>
        </w:rPr>
        <w:t>Fac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ed 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ces,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ed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ence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 xml:space="preserve">aden,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o- ses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hop)</w:t>
      </w:r>
    </w:p>
    <w:p w14:paraId="6A51CF8C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2012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‘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hat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fr</w:t>
      </w:r>
      <w:r w:rsidRPr="00E3452B">
        <w:rPr>
          <w:rFonts w:asciiTheme="minorHAnsi" w:hAnsiTheme="minorHAnsi" w:cstheme="minorHAnsi"/>
          <w:i/>
          <w:sz w:val="22"/>
          <w:szCs w:val="22"/>
        </w:rPr>
        <w:t>om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Di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e. 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 Soc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</w:p>
    <w:p w14:paraId="5F9423F2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940" w:right="1320" w:bottom="280" w:left="1320" w:header="760" w:footer="0" w:gutter="0"/>
          <w:cols w:space="720"/>
        </w:sectPr>
      </w:pPr>
      <w:r w:rsidRPr="00E3452B">
        <w:rPr>
          <w:rFonts w:asciiTheme="minorHAnsi" w:hAnsiTheme="minorHAnsi" w:cstheme="minorHAnsi"/>
          <w:sz w:val="22"/>
          <w:szCs w:val="22"/>
        </w:rPr>
        <w:t>Sc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ces,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ed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ces,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sba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en,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133DEF1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4DFCB032" w14:textId="77777777" w:rsidR="009F3FC8" w:rsidRPr="00E3452B" w:rsidRDefault="009F3FC8" w:rsidP="00E34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2005689" w14:textId="77777777" w:rsidR="009F3FC8" w:rsidRPr="00E3452B" w:rsidRDefault="00FD779F" w:rsidP="00E3452B">
      <w:pPr>
        <w:tabs>
          <w:tab w:val="left" w:pos="840"/>
        </w:tabs>
        <w:spacing w:before="36"/>
        <w:ind w:left="1200" w:right="616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2012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z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i/>
          <w:sz w:val="22"/>
          <w:szCs w:val="22"/>
        </w:rPr>
        <w:t>ual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Facu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 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ces,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Ma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ed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 xml:space="preserve">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204C6F3" w14:textId="77777777" w:rsidR="009F3FC8" w:rsidRPr="00E3452B" w:rsidRDefault="00FD779F" w:rsidP="00E3452B">
      <w:pPr>
        <w:tabs>
          <w:tab w:val="left" w:pos="840"/>
        </w:tabs>
        <w:spacing w:before="2"/>
        <w:ind w:left="1200" w:right="402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2011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ed 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ve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ph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E3452B">
        <w:rPr>
          <w:rFonts w:asciiTheme="minorHAnsi" w:hAnsiTheme="minorHAnsi" w:cstheme="minorHAnsi"/>
          <w:i/>
          <w:sz w:val="22"/>
          <w:szCs w:val="22"/>
        </w:rPr>
        <w:t>ueer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opu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ons.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Mus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rli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</w:p>
    <w:p w14:paraId="5C511172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2011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han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uc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</w:p>
    <w:p w14:paraId="2D1732F5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E3452B">
        <w:rPr>
          <w:rFonts w:asciiTheme="minorHAnsi" w:hAnsiTheme="minorHAnsi" w:cstheme="minorHAnsi"/>
          <w:i/>
          <w:sz w:val="22"/>
          <w:szCs w:val="22"/>
        </w:rPr>
        <w:t>ueer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op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enc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sz w:val="22"/>
          <w:szCs w:val="22"/>
        </w:rPr>
        <w:t>pp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</w:p>
    <w:p w14:paraId="6E0AB419" w14:textId="77777777" w:rsidR="009F3FC8" w:rsidRPr="00E3452B" w:rsidRDefault="00FD779F" w:rsidP="00E3452B">
      <w:pPr>
        <w:ind w:left="803" w:right="3753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ces,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 xml:space="preserve">aden,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sess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e)</w:t>
      </w:r>
    </w:p>
    <w:p w14:paraId="2BAC0DC8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2008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z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02997E50" w14:textId="77777777" w:rsidR="009F3FC8" w:rsidRPr="00E3452B" w:rsidRDefault="00FD779F" w:rsidP="00E3452B">
      <w:pPr>
        <w:tabs>
          <w:tab w:val="left" w:pos="840"/>
        </w:tabs>
        <w:spacing w:before="1"/>
        <w:ind w:left="1200" w:right="647" w:hanging="10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1999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duc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 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 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day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nar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 Sch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</w:p>
    <w:p w14:paraId="558F6F92" w14:textId="77777777" w:rsidR="009F3FC8" w:rsidRPr="00E3452B" w:rsidRDefault="00FD779F" w:rsidP="00E3452B">
      <w:pPr>
        <w:ind w:left="12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ba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a,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us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sa.</w:t>
      </w:r>
    </w:p>
    <w:p w14:paraId="7AB809D5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1999   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xa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eem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ab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Am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</w:p>
    <w:p w14:paraId="015E2067" w14:textId="77777777" w:rsidR="009F3FC8" w:rsidRPr="00E3452B" w:rsidRDefault="00FD779F" w:rsidP="00E3452B">
      <w:pPr>
        <w:spacing w:before="5"/>
        <w:ind w:left="1200" w:right="76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op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um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nha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cho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epa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ed 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cho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30DB1D0" w14:textId="77777777" w:rsidR="009F3FC8" w:rsidRPr="00E3452B" w:rsidRDefault="009F3FC8" w:rsidP="00E34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F6B3A5B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ss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onal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na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E3452B">
        <w:rPr>
          <w:rFonts w:asciiTheme="minorHAnsi" w:hAnsiTheme="minorHAnsi" w:cstheme="minorHAnsi"/>
          <w:b/>
          <w:spacing w:val="-4"/>
          <w:sz w:val="22"/>
          <w:szCs w:val="22"/>
        </w:rPr>
        <w:t>G</w:t>
      </w:r>
      <w:r w:rsidRPr="00E3452B">
        <w:rPr>
          <w:rFonts w:asciiTheme="minorHAnsi" w:hAnsiTheme="minorHAnsi" w:cstheme="minorHAnsi"/>
          <w:b/>
          <w:sz w:val="22"/>
          <w:szCs w:val="22"/>
        </w:rPr>
        <w:t>uest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u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es, and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mm</w:t>
      </w:r>
      <w:r w:rsidRPr="00E3452B">
        <w:rPr>
          <w:rFonts w:asciiTheme="minorHAnsi" w:hAnsiTheme="minorHAnsi" w:cstheme="minorHAnsi"/>
          <w:b/>
          <w:sz w:val="22"/>
          <w:szCs w:val="22"/>
        </w:rPr>
        <w:t>un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b/>
          <w:sz w:val="22"/>
          <w:szCs w:val="22"/>
        </w:rPr>
        <w:t>y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Pre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z w:val="22"/>
          <w:szCs w:val="22"/>
        </w:rPr>
        <w:t>en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1FAA601B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2015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au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i/>
          <w:sz w:val="22"/>
          <w:szCs w:val="22"/>
        </w:rPr>
        <w:t>TQ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ace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ent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oad.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3452B">
        <w:rPr>
          <w:rFonts w:asciiTheme="minorHAnsi" w:hAnsiTheme="minorHAnsi" w:cstheme="minorHAnsi"/>
          <w:sz w:val="22"/>
          <w:szCs w:val="22"/>
        </w:rPr>
        <w:t>Pan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]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McS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</w:p>
    <w:p w14:paraId="6635BFFD" w14:textId="77777777" w:rsidR="009F3FC8" w:rsidRPr="00E3452B" w:rsidRDefault="00FD779F" w:rsidP="00E3452B">
      <w:pPr>
        <w:ind w:left="17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37133CBE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2014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ages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nd 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Di</w:t>
      </w:r>
      <w:r w:rsidRPr="00E3452B">
        <w:rPr>
          <w:rFonts w:asciiTheme="minorHAnsi" w:hAnsiTheme="minorHAnsi" w:cstheme="minorHAnsi"/>
          <w:i/>
          <w:sz w:val="22"/>
          <w:szCs w:val="22"/>
        </w:rPr>
        <w:t>ve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i/>
          <w:sz w:val="22"/>
          <w:szCs w:val="22"/>
        </w:rPr>
        <w:t>TQ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P</w:t>
      </w:r>
      <w:r w:rsidRPr="00E3452B">
        <w:rPr>
          <w:rFonts w:asciiTheme="minorHAnsi" w:hAnsiTheme="minorHAnsi" w:cstheme="minorHAnsi"/>
          <w:i/>
          <w:sz w:val="22"/>
          <w:szCs w:val="22"/>
        </w:rPr>
        <w:t>opu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y.</w:t>
      </w:r>
    </w:p>
    <w:p w14:paraId="780E0F80" w14:textId="77777777" w:rsidR="009F3FC8" w:rsidRPr="00E3452B" w:rsidRDefault="00FD779F" w:rsidP="00E3452B">
      <w:pPr>
        <w:spacing w:before="5"/>
        <w:ind w:left="1740" w:right="94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us</w:t>
      </w:r>
      <w:r w:rsidRPr="00E3452B">
        <w:rPr>
          <w:rFonts w:asciiTheme="minorHAnsi" w:hAnsiTheme="minorHAnsi" w:cstheme="minorHAnsi"/>
          <w:sz w:val="22"/>
          <w:szCs w:val="22"/>
        </w:rPr>
        <w:t>san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]</w:t>
      </w:r>
      <w:r w:rsidRPr="00E3452B">
        <w:rPr>
          <w:rFonts w:asciiTheme="minorHAnsi" w:hAnsiTheme="minorHAnsi" w:cstheme="minorHAnsi"/>
          <w:sz w:val="22"/>
          <w:szCs w:val="22"/>
        </w:rPr>
        <w:t>. 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ed by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 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k.</w:t>
      </w:r>
    </w:p>
    <w:p w14:paraId="4E759078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2007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2011 </w:t>
      </w:r>
      <w:r w:rsidRPr="00E3452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hop 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ca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J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b Sea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ch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g.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hop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sz w:val="22"/>
          <w:szCs w:val="22"/>
        </w:rPr>
        <w:t>ud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>h.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. 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</w:p>
    <w:p w14:paraId="0F3425E3" w14:textId="77777777" w:rsidR="009F3FC8" w:rsidRPr="00E3452B" w:rsidRDefault="00FD779F" w:rsidP="00E3452B">
      <w:pPr>
        <w:ind w:left="17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E9E2438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2010 </w:t>
      </w:r>
      <w:r w:rsidRPr="00E3452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cade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ub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hop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new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PhD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</w:p>
    <w:p w14:paraId="73E05F5E" w14:textId="77777777" w:rsidR="009F3FC8" w:rsidRPr="00E3452B" w:rsidRDefault="00FD779F" w:rsidP="00E3452B">
      <w:pPr>
        <w:spacing w:before="1"/>
        <w:ind w:left="17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01B78FFD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2010 </w:t>
      </w:r>
      <w:r w:rsidRPr="00E3452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E3452B">
        <w:rPr>
          <w:rFonts w:asciiTheme="minorHAnsi" w:hAnsiTheme="minorHAnsi" w:cstheme="minorHAnsi"/>
          <w:i/>
          <w:sz w:val="22"/>
          <w:szCs w:val="22"/>
        </w:rPr>
        <w:t>ng APA Pu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e.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hop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ear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MSW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s.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of</w:t>
      </w:r>
    </w:p>
    <w:p w14:paraId="7A1B93AE" w14:textId="77777777" w:rsidR="009F3FC8" w:rsidRPr="00E3452B" w:rsidRDefault="00FD779F" w:rsidP="00E3452B">
      <w:pPr>
        <w:spacing w:before="1"/>
        <w:ind w:left="17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</w:p>
    <w:p w14:paraId="0EFD71F4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2009</w:t>
      </w:r>
      <w:r w:rsidRPr="00E3452B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AP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ub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Sy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e.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hop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2C094BDF" w14:textId="77777777" w:rsidR="009F3FC8" w:rsidRPr="00E3452B" w:rsidRDefault="00FD779F" w:rsidP="00E3452B">
      <w:pPr>
        <w:spacing w:before="1"/>
        <w:ind w:left="1740" w:right="400" w:hanging="16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2007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2008 </w:t>
      </w:r>
      <w:r w:rsidRPr="00E3452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ca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k. </w:t>
      </w:r>
      <w:r w:rsidRPr="00E3452B">
        <w:rPr>
          <w:rFonts w:asciiTheme="minorHAnsi" w:hAnsiTheme="minorHAnsi" w:cstheme="minorHAnsi"/>
          <w:sz w:val="22"/>
          <w:szCs w:val="22"/>
        </w:rPr>
        <w:t>Pa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ong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econd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SW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s.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BB0869F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2006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ky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i/>
          <w:sz w:val="22"/>
          <w:szCs w:val="22"/>
        </w:rPr>
        <w:t>ual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z w:val="22"/>
          <w:szCs w:val="22"/>
        </w:rPr>
        <w:t>eha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ong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Bi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i/>
          <w:sz w:val="22"/>
          <w:szCs w:val="22"/>
        </w:rPr>
        <w:t>ual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nbag</w:t>
      </w:r>
    </w:p>
    <w:p w14:paraId="3E296F15" w14:textId="77777777" w:rsidR="009F3FC8" w:rsidRPr="00E3452B" w:rsidRDefault="00FD779F" w:rsidP="00E3452B">
      <w:pPr>
        <w:spacing w:before="1"/>
        <w:ind w:left="17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pon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by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adu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6975311" w14:textId="77777777" w:rsidR="009F3FC8" w:rsidRPr="00E3452B" w:rsidRDefault="00FD779F" w:rsidP="00E3452B">
      <w:pPr>
        <w:tabs>
          <w:tab w:val="left" w:pos="1180"/>
        </w:tabs>
        <w:spacing w:before="2"/>
        <w:ind w:left="1740" w:right="139" w:hanging="16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2005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 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ur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GB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de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 pr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onal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w</w:t>
      </w:r>
      <w:r w:rsidRPr="00E3452B">
        <w:rPr>
          <w:rFonts w:asciiTheme="minorHAnsi" w:hAnsiTheme="minorHAnsi" w:cstheme="minorHAnsi"/>
          <w:i/>
          <w:sz w:val="22"/>
          <w:szCs w:val="22"/>
        </w:rPr>
        <w:t>orker.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pon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ed by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E3452B">
        <w:rPr>
          <w:rFonts w:asciiTheme="minorHAnsi" w:hAnsiTheme="minorHAnsi" w:cstheme="minorHAnsi"/>
          <w:sz w:val="22"/>
          <w:szCs w:val="22"/>
        </w:rPr>
        <w:t>uee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Kr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065A963C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2005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d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y.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ue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Sp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S99.207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C423437" w14:textId="77777777" w:rsidR="009F3FC8" w:rsidRPr="00E3452B" w:rsidRDefault="00FD779F" w:rsidP="00E3452B">
      <w:pPr>
        <w:ind w:left="17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ork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2DA1990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2003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ers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ers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nd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e.</w:t>
      </w:r>
      <w:r w:rsidRPr="00E3452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LG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 xml:space="preserve">T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3413A59F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2002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Sho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z w:val="22"/>
          <w:szCs w:val="22"/>
        </w:rPr>
        <w:t>Term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erson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rde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ych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ogy.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</w:p>
    <w:p w14:paraId="70C5856C" w14:textId="77777777" w:rsidR="009F3FC8" w:rsidRPr="00E3452B" w:rsidRDefault="00FD779F" w:rsidP="00E3452B">
      <w:pPr>
        <w:ind w:left="17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ce.</w:t>
      </w:r>
    </w:p>
    <w:p w14:paraId="649C7712" w14:textId="77777777" w:rsidR="009F3FC8" w:rsidRPr="00E3452B" w:rsidRDefault="00FD779F" w:rsidP="00E3452B">
      <w:pPr>
        <w:spacing w:before="1"/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2000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ev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ue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</w:p>
    <w:p w14:paraId="6190CAAC" w14:textId="77777777" w:rsidR="009F3FC8" w:rsidRPr="00E3452B" w:rsidRDefault="00FD779F" w:rsidP="00E3452B">
      <w:pPr>
        <w:ind w:left="17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S03.00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nz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0ABC2039" w14:textId="77777777" w:rsidR="009F3FC8" w:rsidRPr="00E3452B" w:rsidRDefault="00FD779F" w:rsidP="00E3452B">
      <w:pPr>
        <w:tabs>
          <w:tab w:val="left" w:pos="1180"/>
        </w:tabs>
        <w:spacing w:before="1"/>
        <w:ind w:left="1739" w:right="322" w:hanging="16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2000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ean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 of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enc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ende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y,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nd 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nbag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anz School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6E2CE838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1999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on,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k.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ck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Ma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</w:p>
    <w:p w14:paraId="4BD5B16A" w14:textId="77777777" w:rsidR="009F3FC8" w:rsidRPr="00E3452B" w:rsidRDefault="00FD779F" w:rsidP="00E3452B">
      <w:pPr>
        <w:ind w:left="17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60042020" w14:textId="77777777" w:rsidR="009F3FC8" w:rsidRPr="00E3452B" w:rsidRDefault="00FD779F" w:rsidP="00E3452B">
      <w:pPr>
        <w:tabs>
          <w:tab w:val="left" w:pos="1180"/>
        </w:tabs>
        <w:spacing w:before="5"/>
        <w:ind w:left="1739" w:right="912" w:hanging="16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1998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z w:val="22"/>
          <w:szCs w:val="22"/>
        </w:rPr>
        <w:t>Sho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3452B">
        <w:rPr>
          <w:rFonts w:asciiTheme="minorHAnsi" w:hAnsiTheme="minorHAnsi" w:cstheme="minorHAnsi"/>
          <w:i/>
          <w:sz w:val="22"/>
          <w:szCs w:val="22"/>
        </w:rPr>
        <w:t>Term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pp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n of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z w:val="22"/>
          <w:szCs w:val="22"/>
        </w:rPr>
        <w:t>cho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ogy.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nar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 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uc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U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anz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95145B1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1998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oo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ls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oa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</w:p>
    <w:p w14:paraId="5DEB5783" w14:textId="77777777" w:rsidR="009F3FC8" w:rsidRPr="00E3452B" w:rsidRDefault="00FD779F" w:rsidP="00E3452B">
      <w:pPr>
        <w:ind w:left="1738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940" w:right="1340" w:bottom="280" w:left="1320" w:header="760" w:footer="0" w:gutter="0"/>
          <w:cols w:space="720"/>
        </w:sect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on.</w:t>
      </w:r>
    </w:p>
    <w:p w14:paraId="28892FFB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32027F89" w14:textId="77777777" w:rsidR="009F3FC8" w:rsidRPr="00E3452B" w:rsidRDefault="009F3FC8" w:rsidP="00E34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4E36BF6" w14:textId="77777777" w:rsidR="009F3FC8" w:rsidRPr="00E3452B" w:rsidRDefault="00FD779F" w:rsidP="00E3452B">
      <w:pPr>
        <w:tabs>
          <w:tab w:val="left" w:pos="1180"/>
        </w:tabs>
        <w:spacing w:before="32"/>
        <w:ind w:left="1740" w:right="296" w:hanging="16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1999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ean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ng of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enc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ende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y,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nd 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op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E3452B">
        <w:rPr>
          <w:rFonts w:asciiTheme="minorHAnsi" w:hAnsiTheme="minorHAnsi" w:cstheme="minorHAnsi"/>
          <w:sz w:val="22"/>
          <w:szCs w:val="22"/>
        </w:rPr>
        <w:t>sex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ssues.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anz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3B170E4" w14:textId="77777777" w:rsidR="009F3FC8" w:rsidRPr="00E3452B" w:rsidRDefault="00FD779F" w:rsidP="00E3452B">
      <w:pPr>
        <w:tabs>
          <w:tab w:val="left" w:pos="1180"/>
        </w:tabs>
        <w:spacing w:before="1"/>
        <w:ind w:left="1740" w:right="629" w:hanging="16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1997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ver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oces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;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ss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ff </w:t>
      </w:r>
      <w:r w:rsidRPr="00E3452B">
        <w:rPr>
          <w:rFonts w:asciiTheme="minorHAnsi" w:hAnsiTheme="minorHAnsi" w:cstheme="minorHAnsi"/>
          <w:sz w:val="22"/>
          <w:szCs w:val="22"/>
        </w:rPr>
        <w:t>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op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ns.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Found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nde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as,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0944C155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1996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ew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P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gm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reve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no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</w:p>
    <w:p w14:paraId="2DB99FF0" w14:textId="77777777" w:rsidR="009F3FC8" w:rsidRPr="00E3452B" w:rsidRDefault="00FD779F" w:rsidP="00E3452B">
      <w:pPr>
        <w:ind w:left="17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pe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sues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E3452B">
        <w:rPr>
          <w:rFonts w:asciiTheme="minorHAnsi" w:hAnsiTheme="minorHAnsi" w:cstheme="minorHAnsi"/>
          <w:sz w:val="22"/>
          <w:szCs w:val="22"/>
        </w:rPr>
        <w:t>sex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</w:p>
    <w:p w14:paraId="45398DA8" w14:textId="77777777" w:rsidR="009F3FC8" w:rsidRPr="00E3452B" w:rsidRDefault="00FD779F" w:rsidP="00E3452B">
      <w:pPr>
        <w:spacing w:before="5"/>
        <w:ind w:left="1740" w:right="392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Peo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707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an Sch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bo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BFC4D35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1996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odu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ych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ogy.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xas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on Scho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292AC8AA" w14:textId="77777777" w:rsidR="009F3FC8" w:rsidRPr="00E3452B" w:rsidRDefault="00FD779F" w:rsidP="00E3452B">
      <w:pPr>
        <w:ind w:left="17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op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es.</w:t>
      </w:r>
    </w:p>
    <w:p w14:paraId="6960F680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1996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Lesb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 and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s)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7DD770C" w14:textId="77777777" w:rsidR="009F3FC8" w:rsidRPr="00E3452B" w:rsidRDefault="00FD779F" w:rsidP="00E3452B">
      <w:pPr>
        <w:tabs>
          <w:tab w:val="left" w:pos="1180"/>
        </w:tabs>
        <w:spacing w:before="5"/>
        <w:ind w:left="1740" w:right="111" w:hanging="16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1996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ut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pus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oup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52B">
        <w:rPr>
          <w:rFonts w:asciiTheme="minorHAnsi" w:hAnsiTheme="minorHAnsi" w:cstheme="minorHAnsi"/>
          <w:sz w:val="22"/>
          <w:szCs w:val="22"/>
        </w:rPr>
        <w:t xml:space="preserve">ce,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s,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as.</w:t>
      </w:r>
    </w:p>
    <w:p w14:paraId="162CEC71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1995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 xml:space="preserve">ood,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54775FCD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1994</w:t>
      </w:r>
      <w:r w:rsidRPr="00E3452B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oup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yna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Je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sz w:val="22"/>
          <w:szCs w:val="22"/>
        </w:rPr>
        <w:t xml:space="preserve">sh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ce,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as,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s.</w:t>
      </w:r>
    </w:p>
    <w:p w14:paraId="02A31085" w14:textId="77777777" w:rsidR="009F3FC8" w:rsidRPr="00E3452B" w:rsidRDefault="00FD779F" w:rsidP="00E3452B">
      <w:pPr>
        <w:tabs>
          <w:tab w:val="left" w:pos="1180"/>
        </w:tabs>
        <w:spacing w:before="5"/>
        <w:ind w:left="1740" w:right="925" w:hanging="16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1994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ee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ood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and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ee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s)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nce.</w:t>
      </w:r>
    </w:p>
    <w:p w14:paraId="44BD7803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1994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 xml:space="preserve">en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 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ua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636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ity</w:t>
      </w:r>
    </w:p>
    <w:p w14:paraId="33B1DFB0" w14:textId="77777777" w:rsidR="009F3FC8" w:rsidRPr="00E3452B" w:rsidRDefault="00FD779F" w:rsidP="00E3452B">
      <w:pPr>
        <w:spacing w:before="1"/>
        <w:ind w:left="17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49DF3030" w14:textId="77777777" w:rsidR="009F3FC8" w:rsidRPr="00E3452B" w:rsidRDefault="00FD779F" w:rsidP="00E3452B">
      <w:pPr>
        <w:tabs>
          <w:tab w:val="left" w:pos="1180"/>
        </w:tabs>
        <w:spacing w:before="1"/>
        <w:ind w:left="1739" w:right="133" w:hanging="16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1994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ork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es: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i/>
          <w:sz w:val="22"/>
          <w:szCs w:val="22"/>
        </w:rPr>
        <w:t>u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nes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z w:val="22"/>
          <w:szCs w:val="22"/>
        </w:rPr>
        <w:t>or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ays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and 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b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 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 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124885B2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1994</w:t>
      </w:r>
      <w:r w:rsidRPr="00E3452B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on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: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z w:val="22"/>
          <w:szCs w:val="22"/>
        </w:rPr>
        <w:t>ch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soc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rs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ven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at</w:t>
      </w:r>
    </w:p>
    <w:p w14:paraId="033DB27E" w14:textId="77777777" w:rsidR="009F3FC8" w:rsidRPr="00E3452B" w:rsidRDefault="00FD779F" w:rsidP="00E3452B">
      <w:pPr>
        <w:ind w:left="17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rli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 Scho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Fac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oq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0F5416B" w14:textId="77777777" w:rsidR="009F3FC8" w:rsidRPr="00E3452B" w:rsidRDefault="00FD779F" w:rsidP="00E3452B">
      <w:pPr>
        <w:spacing w:before="1"/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1993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>g 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ych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epa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</w:p>
    <w:p w14:paraId="0BDBA82D" w14:textId="77777777" w:rsidR="009F3FC8" w:rsidRPr="00E3452B" w:rsidRDefault="00FD779F" w:rsidP="00E3452B">
      <w:pPr>
        <w:ind w:left="17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pa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c,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04CF8BF6" w14:textId="77777777" w:rsidR="009F3FC8" w:rsidRPr="00E3452B" w:rsidRDefault="00FD779F" w:rsidP="00E3452B">
      <w:pPr>
        <w:tabs>
          <w:tab w:val="left" w:pos="1180"/>
        </w:tabs>
        <w:spacing w:before="5"/>
        <w:ind w:left="1739" w:right="77" w:hanging="16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1993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z w:val="22"/>
          <w:szCs w:val="22"/>
        </w:rPr>
        <w:t>Sexu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 xml:space="preserve">en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 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ua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636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ity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29390607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1993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z w:val="22"/>
          <w:szCs w:val="22"/>
        </w:rPr>
        <w:t>ess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sych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so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al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ess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exa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nd Me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</w:p>
    <w:p w14:paraId="0BA91416" w14:textId="77777777" w:rsidR="009F3FC8" w:rsidRPr="00E3452B" w:rsidRDefault="00FD779F" w:rsidP="00E3452B">
      <w:pPr>
        <w:spacing w:before="1"/>
        <w:ind w:left="17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es.</w:t>
      </w:r>
    </w:p>
    <w:p w14:paraId="707445CA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 xml:space="preserve">1993          </w:t>
      </w:r>
      <w:r w:rsidRPr="00E3452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The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of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em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i/>
          <w:sz w:val="22"/>
          <w:szCs w:val="22"/>
        </w:rPr>
        <w:t>en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on.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 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</w:p>
    <w:p w14:paraId="37A64042" w14:textId="77777777" w:rsidR="009F3FC8" w:rsidRPr="00E3452B" w:rsidRDefault="00FD779F" w:rsidP="00E3452B">
      <w:pPr>
        <w:spacing w:before="1"/>
        <w:ind w:left="17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FFBF0C6" w14:textId="77777777" w:rsidR="009F3FC8" w:rsidRPr="00E3452B" w:rsidRDefault="00FD779F" w:rsidP="00E3452B">
      <w:pPr>
        <w:tabs>
          <w:tab w:val="left" w:pos="1180"/>
        </w:tabs>
        <w:spacing w:before="2"/>
        <w:ind w:left="1739" w:right="516" w:hanging="16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1992</w:t>
      </w:r>
      <w:r w:rsidRPr="00E3452B">
        <w:rPr>
          <w:rFonts w:asciiTheme="minorHAnsi" w:hAnsiTheme="minorHAnsi" w:cstheme="minorHAnsi"/>
          <w:sz w:val="22"/>
          <w:szCs w:val="22"/>
        </w:rPr>
        <w:tab/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pp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f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i/>
          <w:sz w:val="22"/>
          <w:szCs w:val="22"/>
        </w:rPr>
        <w:t>ch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ogy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3452B">
        <w:rPr>
          <w:rFonts w:asciiTheme="minorHAnsi" w:hAnsiTheme="minorHAnsi" w:cstheme="minorHAnsi"/>
          <w:i/>
          <w:sz w:val="22"/>
          <w:szCs w:val="22"/>
        </w:rPr>
        <w:t>ork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E3452B">
        <w:rPr>
          <w:rFonts w:asciiTheme="minorHAnsi" w:hAnsiTheme="minorHAnsi" w:cstheme="minorHAnsi"/>
          <w:i/>
          <w:sz w:val="22"/>
          <w:szCs w:val="22"/>
        </w:rPr>
        <w:t>r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z w:val="22"/>
          <w:szCs w:val="22"/>
        </w:rPr>
        <w:t>c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i/>
          <w:sz w:val="22"/>
          <w:szCs w:val="22"/>
        </w:rPr>
        <w:t xml:space="preserve">ce.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 xml:space="preserve">en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 xml:space="preserve">al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z w:val="22"/>
          <w:szCs w:val="22"/>
        </w:rPr>
        <w:t>exas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.</w:t>
      </w:r>
    </w:p>
    <w:p w14:paraId="7F50E319" w14:textId="77777777" w:rsidR="009F3FC8" w:rsidRPr="00E3452B" w:rsidRDefault="009F3FC8" w:rsidP="00E3452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D2529FF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ED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VERAG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</w:p>
    <w:p w14:paraId="75C8F579" w14:textId="77777777" w:rsidR="009F3FC8" w:rsidRPr="00E3452B" w:rsidRDefault="009F3FC8" w:rsidP="00E3452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97E1AFE" w14:textId="77777777" w:rsidR="009F3FC8" w:rsidRPr="00E3452B" w:rsidRDefault="00FD779F" w:rsidP="00E3452B">
      <w:pPr>
        <w:ind w:left="839" w:right="108" w:hanging="7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.S.,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sz w:val="22"/>
          <w:szCs w:val="22"/>
        </w:rPr>
        <w:t>obu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 xml:space="preserve">2015,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.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sz w:val="22"/>
          <w:szCs w:val="22"/>
        </w:rPr>
        <w:t>PA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 ca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 xml:space="preserve">o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enou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h?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i/>
          <w:sz w:val="22"/>
          <w:szCs w:val="22"/>
        </w:rPr>
        <w:t>S</w:t>
      </w:r>
      <w:r w:rsidRPr="00E3452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i/>
          <w:sz w:val="22"/>
          <w:szCs w:val="22"/>
        </w:rPr>
        <w:t>a</w:t>
      </w:r>
      <w:r w:rsidRPr="00E3452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i/>
          <w:sz w:val="22"/>
          <w:szCs w:val="22"/>
        </w:rPr>
        <w:t>.</w:t>
      </w:r>
      <w:r w:rsidRPr="00E3452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hyperlink r:id="rId10">
        <w:r w:rsidRPr="00E3452B">
          <w:rPr>
            <w:rFonts w:asciiTheme="minorHAnsi" w:hAnsiTheme="minorHAnsi" w:cstheme="minorHAnsi"/>
            <w:sz w:val="22"/>
            <w:szCs w:val="22"/>
          </w:rPr>
          <w:t xml:space="preserve"> h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p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: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E3452B">
          <w:rPr>
            <w:rFonts w:asciiTheme="minorHAnsi" w:hAnsiTheme="minorHAnsi" w:cstheme="minorHAnsi"/>
            <w:sz w:val="22"/>
            <w:szCs w:val="22"/>
          </w:rPr>
          <w:t>.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l</w:t>
        </w:r>
        <w:r w:rsidRPr="00E3452B">
          <w:rPr>
            <w:rFonts w:asciiTheme="minorHAnsi" w:hAnsiTheme="minorHAnsi" w:cstheme="minorHAnsi"/>
            <w:sz w:val="22"/>
            <w:szCs w:val="22"/>
          </w:rPr>
          <w:t>a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E3452B">
          <w:rPr>
            <w:rFonts w:asciiTheme="minorHAnsi" w:hAnsiTheme="minorHAnsi" w:cstheme="minorHAnsi"/>
            <w:sz w:val="22"/>
            <w:szCs w:val="22"/>
          </w:rPr>
          <w:t>.co</w:t>
        </w:r>
        <w:r w:rsidRPr="00E3452B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z w:val="22"/>
            <w:szCs w:val="22"/>
          </w:rPr>
          <w:t>b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E3452B">
          <w:rPr>
            <w:rFonts w:asciiTheme="minorHAnsi" w:hAnsiTheme="minorHAnsi" w:cstheme="minorHAnsi"/>
            <w:sz w:val="22"/>
            <w:szCs w:val="22"/>
          </w:rPr>
          <w:t>o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gs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z w:val="22"/>
            <w:szCs w:val="22"/>
          </w:rPr>
          <w:t>ou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z w:val="22"/>
            <w:szCs w:val="22"/>
          </w:rPr>
          <w:t>201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5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z w:val="22"/>
            <w:szCs w:val="22"/>
          </w:rPr>
          <w:t>0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8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z w:val="22"/>
            <w:szCs w:val="22"/>
          </w:rPr>
          <w:t>2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8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E3452B">
          <w:rPr>
            <w:rFonts w:asciiTheme="minorHAnsi" w:hAnsiTheme="minorHAnsi" w:cstheme="minorHAnsi"/>
            <w:sz w:val="22"/>
            <w:szCs w:val="22"/>
          </w:rPr>
          <w:t>ne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_</w:t>
        </w:r>
        <w:r w:rsidRPr="00E3452B">
          <w:rPr>
            <w:rFonts w:asciiTheme="minorHAnsi" w:hAnsiTheme="minorHAnsi" w:cstheme="minorHAnsi"/>
            <w:sz w:val="22"/>
            <w:szCs w:val="22"/>
          </w:rPr>
          <w:t>apa_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E3452B">
          <w:rPr>
            <w:rFonts w:asciiTheme="minorHAnsi" w:hAnsiTheme="minorHAnsi" w:cstheme="minorHAnsi"/>
            <w:sz w:val="22"/>
            <w:szCs w:val="22"/>
          </w:rPr>
          <w:t>u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E3452B">
          <w:rPr>
            <w:rFonts w:asciiTheme="minorHAnsi" w:hAnsiTheme="minorHAnsi" w:cstheme="minorHAnsi"/>
            <w:sz w:val="22"/>
            <w:szCs w:val="22"/>
          </w:rPr>
          <w:t>d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E3452B">
          <w:rPr>
            <w:rFonts w:asciiTheme="minorHAnsi" w:hAnsiTheme="minorHAnsi" w:cstheme="minorHAnsi"/>
            <w:sz w:val="22"/>
            <w:szCs w:val="22"/>
          </w:rPr>
          <w:t>ne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_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f</w:t>
        </w:r>
        <w:r w:rsidRPr="00E3452B">
          <w:rPr>
            <w:rFonts w:asciiTheme="minorHAnsi" w:hAnsiTheme="minorHAnsi" w:cstheme="minorHAnsi"/>
            <w:sz w:val="22"/>
            <w:szCs w:val="22"/>
          </w:rPr>
          <w:t>o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r</w:t>
        </w:r>
        <w:r w:rsidRPr="00E3452B">
          <w:rPr>
            <w:rFonts w:asciiTheme="minorHAnsi" w:hAnsiTheme="minorHAnsi" w:cstheme="minorHAnsi"/>
            <w:sz w:val="22"/>
            <w:szCs w:val="22"/>
          </w:rPr>
          <w:t>_</w:t>
        </w:r>
        <w:r w:rsidRPr="00E3452B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E3452B">
          <w:rPr>
            <w:rFonts w:asciiTheme="minorHAnsi" w:hAnsiTheme="minorHAnsi" w:cstheme="minorHAnsi"/>
            <w:sz w:val="22"/>
            <w:szCs w:val="22"/>
          </w:rPr>
          <w:t>an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ge</w:t>
        </w:r>
        <w:r w:rsidRPr="00E3452B">
          <w:rPr>
            <w:rFonts w:asciiTheme="minorHAnsi" w:hAnsiTheme="minorHAnsi" w:cstheme="minorHAnsi"/>
            <w:sz w:val="22"/>
            <w:szCs w:val="22"/>
          </w:rPr>
          <w:t>nde</w:t>
        </w:r>
        <w:r w:rsidRPr="00E3452B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_</w:t>
        </w:r>
        <w:r w:rsidRPr="00E3452B">
          <w:rPr>
            <w:rFonts w:asciiTheme="minorHAnsi" w:hAnsiTheme="minorHAnsi" w:cstheme="minorHAnsi"/>
            <w:sz w:val="22"/>
            <w:szCs w:val="22"/>
          </w:rPr>
          <w:t>ca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r</w:t>
        </w:r>
        <w:r w:rsidRPr="00E3452B">
          <w:rPr>
            <w:rFonts w:asciiTheme="minorHAnsi" w:hAnsiTheme="minorHAnsi" w:cstheme="minorHAnsi"/>
            <w:sz w:val="22"/>
            <w:szCs w:val="22"/>
          </w:rPr>
          <w:t>e_do</w:t>
        </w:r>
        <w:r w:rsidRPr="00E3452B">
          <w:rPr>
            <w:rFonts w:asciiTheme="minorHAnsi" w:hAnsiTheme="minorHAnsi" w:cstheme="minorHAnsi"/>
            <w:spacing w:val="-2"/>
            <w:sz w:val="22"/>
            <w:szCs w:val="22"/>
          </w:rPr>
          <w:t>_</w:t>
        </w:r>
        <w:r w:rsidRPr="00E3452B">
          <w:rPr>
            <w:rFonts w:asciiTheme="minorHAnsi" w:hAnsiTheme="minorHAnsi" w:cstheme="minorHAnsi"/>
            <w:sz w:val="22"/>
            <w:szCs w:val="22"/>
          </w:rPr>
          <w:t>t</w:t>
        </w:r>
      </w:hyperlink>
      <w:r w:rsidRPr="00E3452B">
        <w:rPr>
          <w:rFonts w:asciiTheme="minorHAnsi" w:hAnsiTheme="minorHAnsi" w:cstheme="minorHAnsi"/>
          <w:sz w:val="22"/>
          <w:szCs w:val="22"/>
        </w:rPr>
        <w:t xml:space="preserve"> he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_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o_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_en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h.h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</w:p>
    <w:p w14:paraId="35DE5BD0" w14:textId="77777777" w:rsidR="009F3FC8" w:rsidRPr="00E3452B" w:rsidRDefault="00FD779F" w:rsidP="00E3452B">
      <w:pPr>
        <w:spacing w:before="11"/>
        <w:ind w:left="119" w:right="636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TTE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b/>
          <w:sz w:val="22"/>
          <w:szCs w:val="22"/>
        </w:rPr>
        <w:t>SS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GN</w:t>
      </w:r>
      <w:r w:rsidRPr="00E3452B">
        <w:rPr>
          <w:rFonts w:asciiTheme="minorHAnsi" w:hAnsiTheme="minorHAnsi" w:cstheme="minorHAnsi"/>
          <w:b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ENTS N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ork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ve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y</w:t>
      </w:r>
    </w:p>
    <w:p w14:paraId="2E7516BA" w14:textId="77777777" w:rsidR="009F3FC8" w:rsidRPr="00E3452B" w:rsidRDefault="00FD779F" w:rsidP="00E3452B">
      <w:pPr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ean 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 xml:space="preserve">ee,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z w:val="22"/>
          <w:szCs w:val="22"/>
        </w:rPr>
        <w:t>008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2009</w:t>
      </w:r>
    </w:p>
    <w:p w14:paraId="5CF5A114" w14:textId="77777777" w:rsidR="009F3FC8" w:rsidRPr="00E3452B" w:rsidRDefault="00FD779F" w:rsidP="00E3452B">
      <w:pPr>
        <w:spacing w:before="1"/>
        <w:ind w:left="11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z w:val="22"/>
          <w:szCs w:val="22"/>
        </w:rPr>
        <w:t>enu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ack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Sena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e,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2016</w:t>
      </w:r>
    </w:p>
    <w:p w14:paraId="56316F5B" w14:textId="77777777" w:rsidR="009F3FC8" w:rsidRPr="00E3452B" w:rsidRDefault="00FD779F" w:rsidP="00E3452B">
      <w:pPr>
        <w:ind w:left="8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 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14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2015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e;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2016 ac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</w:p>
    <w:p w14:paraId="4189CFE6" w14:textId="77777777" w:rsidR="009F3FC8" w:rsidRPr="00E3452B" w:rsidRDefault="00FD779F" w:rsidP="00E3452B">
      <w:pPr>
        <w:spacing w:before="1"/>
        <w:ind w:left="8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FS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 xml:space="preserve">ee,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2016</w:t>
      </w:r>
    </w:p>
    <w:p w14:paraId="5EF97C3A" w14:textId="77777777" w:rsidR="009F3FC8" w:rsidRPr="00E3452B" w:rsidRDefault="00FD779F" w:rsidP="00E3452B">
      <w:pPr>
        <w:ind w:left="83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Sena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ade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ee, 201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2016</w:t>
      </w:r>
    </w:p>
    <w:p w14:paraId="241F9676" w14:textId="77777777" w:rsidR="009F3FC8" w:rsidRPr="00E3452B" w:rsidRDefault="00FD779F" w:rsidP="00E3452B">
      <w:pPr>
        <w:ind w:left="839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940" w:right="1320" w:bottom="280" w:left="1320" w:header="760" w:footer="0" w:gutter="0"/>
          <w:cols w:space="720"/>
        </w:sectPr>
      </w:pPr>
      <w:r w:rsidRPr="00E3452B">
        <w:rPr>
          <w:rFonts w:asciiTheme="minorHAnsi" w:hAnsiTheme="minorHAnsi" w:cstheme="minorHAnsi"/>
          <w:sz w:val="22"/>
          <w:szCs w:val="22"/>
        </w:rPr>
        <w:t>Sena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e: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FSC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2015</w:t>
      </w:r>
    </w:p>
    <w:p w14:paraId="6ADBFB17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143C9379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72F25502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5B41594" w14:textId="77777777" w:rsidR="009F3FC8" w:rsidRPr="00E3452B" w:rsidRDefault="00FD779F" w:rsidP="00E3452B">
      <w:pPr>
        <w:spacing w:before="32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E3452B">
        <w:rPr>
          <w:rFonts w:asciiTheme="minorHAnsi" w:hAnsiTheme="minorHAnsi" w:cstheme="minorHAnsi"/>
          <w:b/>
          <w:sz w:val="22"/>
          <w:szCs w:val="22"/>
        </w:rPr>
        <w:t>U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z w:val="22"/>
          <w:szCs w:val="22"/>
        </w:rPr>
        <w:t>ver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z w:val="22"/>
          <w:szCs w:val="22"/>
        </w:rPr>
        <w:t>cho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z w:val="22"/>
          <w:szCs w:val="22"/>
        </w:rPr>
        <w:t>oc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al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rk</w:t>
      </w:r>
    </w:p>
    <w:p w14:paraId="78AC9F4F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issi</w:t>
      </w:r>
      <w:r w:rsidRPr="00E3452B">
        <w:rPr>
          <w:rFonts w:asciiTheme="minorHAnsi" w:hAnsiTheme="minorHAnsi" w:cstheme="minorHAnsi"/>
          <w:sz w:val="22"/>
          <w:szCs w:val="22"/>
        </w:rPr>
        <w:t>ons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ee, 2002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2004</w:t>
      </w:r>
    </w:p>
    <w:p w14:paraId="1168A405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</w:p>
    <w:p w14:paraId="76691347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E3452B">
        <w:rPr>
          <w:rFonts w:asciiTheme="minorHAnsi" w:hAnsiTheme="minorHAnsi" w:cstheme="minorHAnsi"/>
          <w:sz w:val="22"/>
          <w:szCs w:val="22"/>
        </w:rPr>
        <w:t>ec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s, 1998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2000</w:t>
      </w:r>
    </w:p>
    <w:p w14:paraId="3815853A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 xml:space="preserve">ee,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E3452B">
        <w:rPr>
          <w:rFonts w:asciiTheme="minorHAnsi" w:hAnsiTheme="minorHAnsi" w:cstheme="minorHAnsi"/>
          <w:sz w:val="22"/>
          <w:szCs w:val="22"/>
        </w:rPr>
        <w:t>13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 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</w:p>
    <w:p w14:paraId="2CA4D46B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(f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Subco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GL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ssues,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997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2002</w:t>
      </w:r>
    </w:p>
    <w:p w14:paraId="4A75D840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Subco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ssues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ocac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999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2000</w:t>
      </w:r>
    </w:p>
    <w:p w14:paraId="25F5DEC0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oup on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Facu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2004</w:t>
      </w:r>
    </w:p>
    <w:p w14:paraId="646F3ADF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oup on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 2002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2004</w:t>
      </w:r>
    </w:p>
    <w:p w14:paraId="1A327606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ee, 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esent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 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</w:p>
    <w:p w14:paraId="1CE68512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oup,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z w:val="22"/>
          <w:szCs w:val="22"/>
        </w:rPr>
        <w:t>010</w:t>
      </w:r>
    </w:p>
    <w:p w14:paraId="528BC28E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</w:p>
    <w:p w14:paraId="56B39235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ex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z w:val="22"/>
          <w:szCs w:val="22"/>
        </w:rPr>
        <w:t>006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2011</w:t>
      </w:r>
    </w:p>
    <w:p w14:paraId="41FCE62D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 2004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2006</w:t>
      </w:r>
    </w:p>
    <w:p w14:paraId="1E172DE8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pp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ee, 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02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2004, 2005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2007</w:t>
      </w:r>
    </w:p>
    <w:p w14:paraId="7A48E3C9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xecu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Fac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, 2000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2002</w:t>
      </w:r>
    </w:p>
    <w:p w14:paraId="5957934C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 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0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2002</w:t>
      </w:r>
    </w:p>
    <w:p w14:paraId="0FBABF6D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Facu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ance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ee, 2011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2013</w:t>
      </w:r>
    </w:p>
    <w:p w14:paraId="0A4E72E5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Facu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app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</w:p>
    <w:p w14:paraId="7E9A7ACD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2010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2011</w:t>
      </w:r>
    </w:p>
    <w:p w14:paraId="076612D9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 2009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2010</w:t>
      </w:r>
    </w:p>
    <w:p w14:paraId="71EDB26C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Facu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and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sz w:val="22"/>
          <w:szCs w:val="22"/>
        </w:rPr>
        <w:t>ppo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</w:p>
    <w:p w14:paraId="46E2BDCA" w14:textId="77777777" w:rsidR="009F3FC8" w:rsidRPr="00E3452B" w:rsidRDefault="00FD779F" w:rsidP="00E3452B">
      <w:pPr>
        <w:ind w:left="803" w:right="4844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2004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2007, 2009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2010, 2014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2015</w:t>
      </w:r>
    </w:p>
    <w:p w14:paraId="0397BF3C" w14:textId="77777777" w:rsidR="009F3FC8" w:rsidRPr="00E3452B" w:rsidRDefault="00FD779F" w:rsidP="00E3452B">
      <w:pPr>
        <w:spacing w:before="1"/>
        <w:ind w:left="803" w:right="5651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 2000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2001, 2008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2009</w:t>
      </w:r>
    </w:p>
    <w:p w14:paraId="6F9013E5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MSW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 xml:space="preserve">ee,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 2012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2014</w:t>
      </w:r>
    </w:p>
    <w:p w14:paraId="055833C1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ana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ee,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2009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2011, 2015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</w:p>
    <w:p w14:paraId="23C61475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 xml:space="preserve">ee,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52B">
        <w:rPr>
          <w:rFonts w:asciiTheme="minorHAnsi" w:hAnsiTheme="minorHAnsi" w:cstheme="minorHAnsi"/>
          <w:sz w:val="22"/>
          <w:szCs w:val="22"/>
        </w:rPr>
        <w:t>009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2011</w:t>
      </w:r>
    </w:p>
    <w:p w14:paraId="010B9FD4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5FF3AE5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b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ver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b/>
          <w:sz w:val="22"/>
          <w:szCs w:val="22"/>
        </w:rPr>
        <w:t>as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at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ng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z w:val="22"/>
          <w:szCs w:val="22"/>
        </w:rPr>
        <w:t>cho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z w:val="22"/>
          <w:szCs w:val="22"/>
        </w:rPr>
        <w:t>oc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al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z w:val="22"/>
          <w:szCs w:val="22"/>
        </w:rPr>
        <w:t>ork</w:t>
      </w:r>
    </w:p>
    <w:p w14:paraId="1B83237C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1996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1997</w:t>
      </w:r>
    </w:p>
    <w:p w14:paraId="10F50525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e, 1995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1996</w:t>
      </w:r>
    </w:p>
    <w:p w14:paraId="22D31FA7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 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92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1994, 19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1997</w:t>
      </w:r>
    </w:p>
    <w:p w14:paraId="187220E3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um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ea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e, 1992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1997</w:t>
      </w:r>
    </w:p>
    <w:p w14:paraId="6D64686C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Facu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ee,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1992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1993, 1995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1997</w:t>
      </w:r>
    </w:p>
    <w:p w14:paraId="4006EDC5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ee, 1992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1997</w:t>
      </w:r>
    </w:p>
    <w:p w14:paraId="64DC8631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eha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sz w:val="22"/>
          <w:szCs w:val="22"/>
        </w:rPr>
        <w:t>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ee, 19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1993</w:t>
      </w:r>
    </w:p>
    <w:p w14:paraId="7B14E7A7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 xml:space="preserve">ee,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996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1997</w:t>
      </w:r>
    </w:p>
    <w:p w14:paraId="6C07FA69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ee, 1992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1997</w:t>
      </w:r>
    </w:p>
    <w:p w14:paraId="091E7B05" w14:textId="77777777" w:rsidR="009F3FC8" w:rsidRPr="00E3452B" w:rsidRDefault="00FD779F" w:rsidP="00E3452B">
      <w:pPr>
        <w:spacing w:before="11"/>
        <w:ind w:left="120" w:right="5979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UN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VER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Y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CE N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ork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ve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y</w:t>
      </w:r>
    </w:p>
    <w:p w14:paraId="71621F71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Facu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oup,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LGB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dent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 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0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2012</w:t>
      </w:r>
    </w:p>
    <w:p w14:paraId="5C5D2DD5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su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, 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esou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, 2007, 2008</w:t>
      </w:r>
    </w:p>
    <w:p w14:paraId="7DB420E9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Facu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ce,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hool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, 1997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2010</w:t>
      </w:r>
    </w:p>
    <w:p w14:paraId="025F975D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Me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 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Fac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ALG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1998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2002</w:t>
      </w:r>
    </w:p>
    <w:p w14:paraId="283E830F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oper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op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ua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</w:p>
    <w:p w14:paraId="013699BE" w14:textId="77777777" w:rsidR="009F3FC8" w:rsidRPr="00E3452B" w:rsidRDefault="00FD779F" w:rsidP="00E3452B">
      <w:pPr>
        <w:spacing w:before="1"/>
        <w:ind w:left="443" w:right="4094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z w:val="22"/>
          <w:szCs w:val="22"/>
        </w:rPr>
        <w:t>ue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anz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ol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, 1999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2000</w:t>
      </w:r>
    </w:p>
    <w:p w14:paraId="26B4B67D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940" w:right="1520" w:bottom="280" w:left="1320" w:header="760" w:footer="0" w:gutter="0"/>
          <w:cols w:space="720"/>
        </w:sect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Fund,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1999</w:t>
      </w:r>
    </w:p>
    <w:p w14:paraId="7DC9902E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38AD37F3" w14:textId="77777777" w:rsidR="009F3FC8" w:rsidRPr="00E3452B" w:rsidRDefault="009F3FC8" w:rsidP="00E34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848317A" w14:textId="77777777" w:rsidR="009F3FC8" w:rsidRPr="00E3452B" w:rsidRDefault="00FD779F" w:rsidP="00E3452B">
      <w:pPr>
        <w:spacing w:before="32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 xml:space="preserve">ee,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“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uc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upp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en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ed by</w:t>
      </w:r>
    </w:p>
    <w:p w14:paraId="349F0B1C" w14:textId="77777777" w:rsidR="009F3FC8" w:rsidRPr="00E3452B" w:rsidRDefault="00FD779F" w:rsidP="00E3452B">
      <w:pPr>
        <w:ind w:left="48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AO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sz w:val="22"/>
          <w:szCs w:val="22"/>
        </w:rPr>
        <w:t>bu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e,”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9.</w:t>
      </w:r>
    </w:p>
    <w:p w14:paraId="5479F954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Facu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sz w:val="22"/>
          <w:szCs w:val="22"/>
        </w:rPr>
        <w:t>o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 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</w:p>
    <w:p w14:paraId="665EE248" w14:textId="77777777" w:rsidR="009F3FC8" w:rsidRPr="00E3452B" w:rsidRDefault="00FD779F" w:rsidP="00E3452B">
      <w:pPr>
        <w:ind w:left="444" w:right="5763"/>
        <w:jc w:val="center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, 1997</w:t>
      </w:r>
    </w:p>
    <w:p w14:paraId="611BCB08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248DACF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b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ver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b/>
          <w:sz w:val="22"/>
          <w:szCs w:val="22"/>
        </w:rPr>
        <w:t>as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at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ng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on</w:t>
      </w:r>
    </w:p>
    <w:p w14:paraId="3FFEF610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cha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ounder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U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bda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Fac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, 19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1997</w:t>
      </w:r>
    </w:p>
    <w:p w14:paraId="3332ACDE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Facu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,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992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997</w:t>
      </w:r>
    </w:p>
    <w:p w14:paraId="3A1E7E17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coo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hool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ance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1992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1994</w:t>
      </w:r>
    </w:p>
    <w:p w14:paraId="3ED81019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coo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ca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pus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ann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, 1993</w:t>
      </w:r>
    </w:p>
    <w:p w14:paraId="01EE5D76" w14:textId="77777777" w:rsidR="009F3FC8" w:rsidRPr="00E3452B" w:rsidRDefault="009F3FC8" w:rsidP="00E34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0842B32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K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SS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N</w:t>
      </w:r>
    </w:p>
    <w:p w14:paraId="5979E0E6" w14:textId="77777777" w:rsidR="009F3FC8" w:rsidRPr="00E3452B" w:rsidRDefault="009F3FC8" w:rsidP="00E3452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3B5D031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aucus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 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cu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6100AC35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ounder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 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3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2011,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cha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</w:p>
    <w:p w14:paraId="71DB673C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</w:p>
    <w:p w14:paraId="09145DEA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z w:val="22"/>
          <w:szCs w:val="22"/>
        </w:rPr>
        <w:t>end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p, 2014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</w:p>
    <w:p w14:paraId="6D6389E2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ee, 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0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2008</w:t>
      </w:r>
    </w:p>
    <w:p w14:paraId="1EADA5EE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act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452B">
        <w:rPr>
          <w:rFonts w:asciiTheme="minorHAnsi" w:hAnsiTheme="minorHAnsi" w:cstheme="minorHAnsi"/>
          <w:sz w:val="22"/>
          <w:szCs w:val="22"/>
        </w:rPr>
        <w:t>nnu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, 1995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1998, 2003, 200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E3452B">
        <w:rPr>
          <w:rFonts w:asciiTheme="minorHAnsi" w:hAnsiTheme="minorHAnsi" w:cstheme="minorHAnsi"/>
          <w:sz w:val="22"/>
          <w:szCs w:val="22"/>
        </w:rPr>
        <w:t>, 2005</w:t>
      </w:r>
    </w:p>
    <w:p w14:paraId="06C354A3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issi</w:t>
      </w:r>
      <w:r w:rsidRPr="00E3452B">
        <w:rPr>
          <w:rFonts w:asciiTheme="minorHAnsi" w:hAnsiTheme="minorHAnsi" w:cstheme="minorHAnsi"/>
          <w:sz w:val="22"/>
          <w:szCs w:val="22"/>
        </w:rPr>
        <w:t>on on 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ual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z w:val="22"/>
          <w:szCs w:val="22"/>
        </w:rPr>
        <w:t>end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on, 1996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2004,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cha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999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2003</w:t>
      </w:r>
    </w:p>
    <w:p w14:paraId="0E929509" w14:textId="77777777" w:rsidR="009F3FC8" w:rsidRPr="00E3452B" w:rsidRDefault="00FD779F" w:rsidP="00E3452B">
      <w:pPr>
        <w:ind w:left="156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issi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996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1998</w:t>
      </w:r>
    </w:p>
    <w:p w14:paraId="286C2701" w14:textId="77777777" w:rsidR="009F3FC8" w:rsidRPr="00E3452B" w:rsidRDefault="00FD779F" w:rsidP="00E3452B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oup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ance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du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582115B2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2010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2012</w:t>
      </w:r>
    </w:p>
    <w:p w14:paraId="084A40AF" w14:textId="77777777" w:rsidR="009F3FC8" w:rsidRPr="00E3452B" w:rsidRDefault="00FD779F" w:rsidP="00E3452B">
      <w:pPr>
        <w:ind w:left="1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 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</w:p>
    <w:p w14:paraId="23A02615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LGB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ssues, 2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13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esent</w:t>
      </w:r>
    </w:p>
    <w:p w14:paraId="51E1C96C" w14:textId="77777777" w:rsidR="009F3FC8" w:rsidRPr="00E3452B" w:rsidRDefault="00FD779F" w:rsidP="00E3452B">
      <w:pPr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200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2002</w:t>
      </w:r>
    </w:p>
    <w:p w14:paraId="5DF90D3F" w14:textId="77777777" w:rsidR="009F3FC8" w:rsidRPr="00E3452B" w:rsidRDefault="00FD779F" w:rsidP="00E3452B">
      <w:pPr>
        <w:spacing w:before="1"/>
        <w:ind w:left="84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ap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</w:p>
    <w:p w14:paraId="367E21FF" w14:textId="77777777" w:rsidR="009F3FC8" w:rsidRPr="00E3452B" w:rsidRDefault="00FD779F" w:rsidP="00E3452B">
      <w:pPr>
        <w:ind w:left="156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z w:val="22"/>
          <w:szCs w:val="22"/>
        </w:rPr>
        <w:t>ue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995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1997</w:t>
      </w:r>
    </w:p>
    <w:p w14:paraId="1FEB13FF" w14:textId="77777777" w:rsidR="009F3FC8" w:rsidRPr="00E3452B" w:rsidRDefault="00FD779F" w:rsidP="00E3452B">
      <w:pPr>
        <w:ind w:left="156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ab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nnual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e, 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95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1997</w:t>
      </w:r>
    </w:p>
    <w:p w14:paraId="186AE7BE" w14:textId="77777777" w:rsidR="009F3FC8" w:rsidRPr="00E3452B" w:rsidRDefault="00FD779F" w:rsidP="00E3452B">
      <w:pPr>
        <w:spacing w:before="1"/>
        <w:ind w:left="156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ak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, 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95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1996</w:t>
      </w:r>
    </w:p>
    <w:p w14:paraId="58493026" w14:textId="77777777" w:rsidR="009F3FC8" w:rsidRPr="00E3452B" w:rsidRDefault="00FD779F" w:rsidP="00E3452B">
      <w:pPr>
        <w:ind w:left="156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ns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e,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1993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1995</w:t>
      </w:r>
    </w:p>
    <w:p w14:paraId="0AC910A1" w14:textId="77777777" w:rsidR="009F3FC8" w:rsidRPr="00E3452B" w:rsidRDefault="00FD779F" w:rsidP="00E3452B">
      <w:pPr>
        <w:spacing w:before="1"/>
        <w:ind w:left="12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</w:p>
    <w:p w14:paraId="5E8F9667" w14:textId="77777777" w:rsidR="009F3FC8" w:rsidRPr="00E3452B" w:rsidRDefault="00FD779F" w:rsidP="00E3452B">
      <w:pPr>
        <w:ind w:left="84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bs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act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xu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 &amp;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ender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den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3452B">
        <w:rPr>
          <w:rFonts w:asciiTheme="minorHAnsi" w:hAnsiTheme="minorHAnsi" w:cstheme="minorHAnsi"/>
          <w:sz w:val="22"/>
          <w:szCs w:val="22"/>
        </w:rPr>
        <w:t>, 2009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2014</w:t>
      </w:r>
    </w:p>
    <w:p w14:paraId="4589C3CF" w14:textId="77777777" w:rsidR="009F3FC8" w:rsidRPr="00E3452B" w:rsidRDefault="00FD779F" w:rsidP="00E3452B">
      <w:pPr>
        <w:ind w:left="156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>, 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esent</w:t>
      </w:r>
    </w:p>
    <w:p w14:paraId="5129C699" w14:textId="77777777" w:rsidR="009F3FC8" w:rsidRPr="00E3452B" w:rsidRDefault="00FD779F" w:rsidP="00E3452B">
      <w:pPr>
        <w:spacing w:before="1"/>
        <w:ind w:left="84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ee, 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0</w:t>
      </w:r>
    </w:p>
    <w:p w14:paraId="4AB4B2B9" w14:textId="77777777" w:rsidR="009F3FC8" w:rsidRPr="00E3452B" w:rsidRDefault="00FD779F" w:rsidP="00E3452B">
      <w:pPr>
        <w:ind w:left="84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bs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act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2001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2002, 2006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2008</w:t>
      </w:r>
    </w:p>
    <w:p w14:paraId="11394691" w14:textId="77777777" w:rsidR="009F3FC8" w:rsidRPr="00E3452B" w:rsidRDefault="00FD779F" w:rsidP="00E3452B">
      <w:pPr>
        <w:spacing w:before="1"/>
        <w:ind w:left="84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e, 2001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2002</w:t>
      </w:r>
    </w:p>
    <w:p w14:paraId="5D54D69B" w14:textId="77777777" w:rsidR="009F3FC8" w:rsidRPr="00E3452B" w:rsidRDefault="00FD779F" w:rsidP="00E3452B">
      <w:pPr>
        <w:spacing w:before="8"/>
        <w:ind w:left="121" w:right="592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T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CO</w:t>
      </w:r>
      <w:r w:rsidRPr="00E3452B">
        <w:rPr>
          <w:rFonts w:asciiTheme="minorHAnsi" w:hAnsiTheme="minorHAnsi" w:cstheme="minorHAnsi"/>
          <w:b/>
          <w:sz w:val="22"/>
          <w:szCs w:val="22"/>
        </w:rPr>
        <w:t>MM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ork 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b/>
          <w:sz w:val="22"/>
          <w:szCs w:val="22"/>
        </w:rPr>
        <w:t>y</w:t>
      </w:r>
    </w:p>
    <w:p w14:paraId="1AB9DF6A" w14:textId="77777777" w:rsidR="009F3FC8" w:rsidRPr="00E3452B" w:rsidRDefault="00FD779F" w:rsidP="00E3452B">
      <w:pPr>
        <w:ind w:left="12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epa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 xml:space="preserve">y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oa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d, 20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52B">
        <w:rPr>
          <w:rFonts w:asciiTheme="minorHAnsi" w:hAnsiTheme="minorHAnsi" w:cstheme="minorHAnsi"/>
          <w:sz w:val="22"/>
          <w:szCs w:val="22"/>
        </w:rPr>
        <w:t>3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2004</w:t>
      </w:r>
    </w:p>
    <w:p w14:paraId="67BC9695" w14:textId="77777777" w:rsidR="009F3FC8" w:rsidRPr="00E3452B" w:rsidRDefault="00FD779F" w:rsidP="00E3452B">
      <w:pPr>
        <w:ind w:left="121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CD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oung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oa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, 19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8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2000</w:t>
      </w:r>
    </w:p>
    <w:p w14:paraId="48E9D15B" w14:textId="77777777" w:rsidR="009F3FC8" w:rsidRPr="00E3452B" w:rsidRDefault="00FD779F" w:rsidP="00E3452B">
      <w:pPr>
        <w:spacing w:before="1"/>
        <w:ind w:left="122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 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 Se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nu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 19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8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2000</w:t>
      </w:r>
    </w:p>
    <w:p w14:paraId="4D117A3B" w14:textId="77777777" w:rsidR="009F3FC8" w:rsidRPr="00E3452B" w:rsidRDefault="009F3FC8" w:rsidP="00E3452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28B1209" w14:textId="77777777" w:rsidR="009F3FC8" w:rsidRPr="00E3452B" w:rsidRDefault="00FD779F" w:rsidP="00E3452B">
      <w:pPr>
        <w:ind w:left="122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W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b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z w:val="22"/>
          <w:szCs w:val="22"/>
        </w:rPr>
        <w:t>h</w:t>
      </w:r>
    </w:p>
    <w:p w14:paraId="1C3FACA0" w14:textId="77777777" w:rsidR="009F3FC8" w:rsidRPr="00E3452B" w:rsidRDefault="00FD779F" w:rsidP="00E3452B">
      <w:pPr>
        <w:ind w:left="122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 1996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1997</w:t>
      </w:r>
    </w:p>
    <w:p w14:paraId="51CE494B" w14:textId="77777777" w:rsidR="009F3FC8" w:rsidRPr="00E3452B" w:rsidRDefault="00FD779F" w:rsidP="00E3452B">
      <w:pPr>
        <w:ind w:left="122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 xml:space="preserve">and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sb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an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All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</w:p>
    <w:p w14:paraId="71DEB3E9" w14:textId="77777777" w:rsidR="009F3FC8" w:rsidRPr="00E3452B" w:rsidRDefault="00FD779F" w:rsidP="00E3452B">
      <w:pPr>
        <w:spacing w:before="1"/>
        <w:ind w:left="842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be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 19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5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 xml:space="preserve">1996,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1996</w:t>
      </w:r>
    </w:p>
    <w:p w14:paraId="07A8E08B" w14:textId="77777777" w:rsidR="009F3FC8" w:rsidRPr="00E3452B" w:rsidRDefault="00FD779F" w:rsidP="00E3452B">
      <w:pPr>
        <w:ind w:left="122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ce</w:t>
      </w:r>
    </w:p>
    <w:p w14:paraId="74BAE160" w14:textId="77777777" w:rsidR="009F3FC8" w:rsidRPr="00E3452B" w:rsidRDefault="00FD779F" w:rsidP="00E3452B">
      <w:pPr>
        <w:ind w:left="842"/>
        <w:rPr>
          <w:rFonts w:asciiTheme="minorHAnsi" w:hAnsiTheme="minorHAnsi" w:cstheme="minorHAnsi"/>
          <w:sz w:val="22"/>
          <w:szCs w:val="22"/>
        </w:rPr>
        <w:sectPr w:rsidR="009F3FC8" w:rsidRPr="00E3452B">
          <w:pgSz w:w="12240" w:h="15840"/>
          <w:pgMar w:top="940" w:right="1460" w:bottom="280" w:left="1320" w:header="760" w:footer="0" w:gutter="0"/>
          <w:cols w:space="720"/>
        </w:sect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52B">
        <w:rPr>
          <w:rFonts w:asciiTheme="minorHAnsi" w:hAnsiTheme="minorHAnsi" w:cstheme="minorHAnsi"/>
          <w:sz w:val="22"/>
          <w:szCs w:val="22"/>
        </w:rPr>
        <w:t>994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1995</w:t>
      </w:r>
    </w:p>
    <w:p w14:paraId="40651883" w14:textId="77777777" w:rsidR="009F3FC8" w:rsidRPr="00E3452B" w:rsidRDefault="009F3FC8" w:rsidP="00E3452B">
      <w:pPr>
        <w:rPr>
          <w:rFonts w:asciiTheme="minorHAnsi" w:hAnsiTheme="minorHAnsi" w:cstheme="minorHAnsi"/>
          <w:sz w:val="22"/>
          <w:szCs w:val="22"/>
        </w:rPr>
      </w:pPr>
    </w:p>
    <w:p w14:paraId="016A1E27" w14:textId="77777777" w:rsidR="009F3FC8" w:rsidRPr="00E3452B" w:rsidRDefault="009F3FC8" w:rsidP="00E3452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F13795C" w14:textId="77777777" w:rsidR="009F3FC8" w:rsidRPr="00E3452B" w:rsidRDefault="00FD779F" w:rsidP="00E3452B">
      <w:pPr>
        <w:spacing w:before="32"/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oa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z w:val="22"/>
          <w:szCs w:val="22"/>
        </w:rPr>
        <w:t>1993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1995</w:t>
      </w:r>
    </w:p>
    <w:p w14:paraId="0923AB4C" w14:textId="77777777" w:rsidR="009F3FC8" w:rsidRPr="00E3452B" w:rsidRDefault="00FD779F" w:rsidP="00E3452B">
      <w:pPr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3452B">
        <w:rPr>
          <w:rFonts w:asciiTheme="minorHAnsi" w:hAnsiTheme="minorHAnsi" w:cstheme="minorHAnsi"/>
          <w:sz w:val="22"/>
          <w:szCs w:val="22"/>
        </w:rPr>
        <w:t>,</w:t>
      </w:r>
      <w:r w:rsidRPr="00E3452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1993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1995</w:t>
      </w:r>
    </w:p>
    <w:p w14:paraId="386F3EA1" w14:textId="77777777" w:rsidR="009F3FC8" w:rsidRPr="00E3452B" w:rsidRDefault="00FD779F" w:rsidP="00E3452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esb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Po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as</w:t>
      </w:r>
    </w:p>
    <w:p w14:paraId="1EC26CEC" w14:textId="77777777" w:rsidR="009F3FC8" w:rsidRPr="00E3452B" w:rsidRDefault="00FD779F" w:rsidP="00E3452B">
      <w:pPr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, 1994</w:t>
      </w:r>
    </w:p>
    <w:p w14:paraId="23D969AF" w14:textId="77777777" w:rsidR="009F3FC8" w:rsidRPr="00E3452B" w:rsidRDefault="00FD779F" w:rsidP="00E3452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3452B">
        <w:rPr>
          <w:rFonts w:asciiTheme="minorHAnsi" w:hAnsiTheme="minorHAnsi" w:cstheme="minorHAnsi"/>
          <w:sz w:val="22"/>
          <w:szCs w:val="22"/>
        </w:rPr>
        <w:t xml:space="preserve">each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h,</w:t>
      </w:r>
    </w:p>
    <w:p w14:paraId="66B83125" w14:textId="77777777" w:rsidR="009F3FC8" w:rsidRPr="00E3452B" w:rsidRDefault="00FD779F" w:rsidP="00E3452B">
      <w:pPr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ap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n, 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94</w:t>
      </w:r>
    </w:p>
    <w:p w14:paraId="434238B9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ay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&amp;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E3452B">
        <w:rPr>
          <w:rFonts w:asciiTheme="minorHAnsi" w:hAnsiTheme="minorHAnsi" w:cstheme="minorHAnsi"/>
          <w:sz w:val="22"/>
          <w:szCs w:val="22"/>
        </w:rPr>
        <w:t>esb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ng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han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</w:p>
    <w:p w14:paraId="5E86FAB4" w14:textId="77777777" w:rsidR="009F3FC8" w:rsidRPr="00E3452B" w:rsidRDefault="00FD779F" w:rsidP="00E3452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3452B">
        <w:rPr>
          <w:rFonts w:asciiTheme="minorHAnsi" w:hAnsiTheme="minorHAnsi" w:cstheme="minorHAnsi"/>
          <w:sz w:val="22"/>
          <w:szCs w:val="22"/>
        </w:rPr>
        <w:t>ee,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1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52B">
        <w:rPr>
          <w:rFonts w:asciiTheme="minorHAnsi" w:hAnsiTheme="minorHAnsi" w:cstheme="minorHAnsi"/>
          <w:sz w:val="22"/>
          <w:szCs w:val="22"/>
        </w:rPr>
        <w:t>93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1994</w:t>
      </w:r>
    </w:p>
    <w:p w14:paraId="7B4CC200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ant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)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52B">
        <w:rPr>
          <w:rFonts w:asciiTheme="minorHAnsi" w:hAnsiTheme="minorHAnsi" w:cstheme="minorHAnsi"/>
          <w:sz w:val="22"/>
          <w:szCs w:val="22"/>
        </w:rPr>
        <w:t>h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Me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ces</w:t>
      </w:r>
    </w:p>
    <w:p w14:paraId="4ABB6872" w14:textId="77777777" w:rsidR="009F3FC8" w:rsidRPr="00E3452B" w:rsidRDefault="00FD779F" w:rsidP="00E3452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52B">
        <w:rPr>
          <w:rFonts w:asciiTheme="minorHAnsi" w:hAnsiTheme="minorHAnsi" w:cstheme="minorHAnsi"/>
          <w:sz w:val="22"/>
          <w:szCs w:val="22"/>
        </w:rPr>
        <w:t>un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52B">
        <w:rPr>
          <w:rFonts w:asciiTheme="minorHAnsi" w:hAnsiTheme="minorHAnsi" w:cstheme="minorHAnsi"/>
          <w:sz w:val="22"/>
          <w:szCs w:val="22"/>
        </w:rPr>
        <w:t>, 1992</w:t>
      </w:r>
      <w:r w:rsidRPr="00E3452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52B">
        <w:rPr>
          <w:rFonts w:asciiTheme="minorHAnsi" w:hAnsiTheme="minorHAnsi" w:cstheme="minorHAnsi"/>
          <w:sz w:val="22"/>
          <w:szCs w:val="22"/>
        </w:rPr>
        <w:t>1993</w:t>
      </w:r>
    </w:p>
    <w:p w14:paraId="12A2AD5E" w14:textId="77777777" w:rsidR="009F3FC8" w:rsidRPr="00E3452B" w:rsidRDefault="00FD779F" w:rsidP="00E3452B">
      <w:pPr>
        <w:spacing w:before="8"/>
        <w:ind w:left="100" w:right="3648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E3452B">
        <w:rPr>
          <w:rFonts w:asciiTheme="minorHAnsi" w:hAnsiTheme="minorHAnsi" w:cstheme="minorHAnsi"/>
          <w:b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CREDENT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AL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E3452B">
        <w:rPr>
          <w:rFonts w:asciiTheme="minorHAnsi" w:hAnsiTheme="minorHAnsi" w:cstheme="minorHAnsi"/>
          <w:b/>
          <w:sz w:val="22"/>
          <w:szCs w:val="22"/>
        </w:rPr>
        <w:t>D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b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3452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b/>
          <w:sz w:val="22"/>
          <w:szCs w:val="22"/>
        </w:rPr>
        <w:t>reden</w:t>
      </w:r>
      <w:r w:rsidRPr="00E3452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a</w:t>
      </w:r>
      <w:r w:rsidRPr="00E3452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b/>
          <w:sz w:val="22"/>
          <w:szCs w:val="22"/>
        </w:rPr>
        <w:t>s</w:t>
      </w:r>
    </w:p>
    <w:p w14:paraId="05E19B5C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 xml:space="preserve">ed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 xml:space="preserve">,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ew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te</w:t>
      </w:r>
    </w:p>
    <w:p w14:paraId="3B11D258" w14:textId="77777777" w:rsidR="009F3FC8" w:rsidRPr="00E3452B" w:rsidRDefault="009F3FC8" w:rsidP="00E3452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5BF3D1B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b/>
          <w:sz w:val="22"/>
          <w:szCs w:val="22"/>
        </w:rPr>
        <w:t>Me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b/>
          <w:sz w:val="22"/>
          <w:szCs w:val="22"/>
        </w:rPr>
        <w:t>ers</w:t>
      </w:r>
      <w:r w:rsidRPr="00E3452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3452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b/>
          <w:sz w:val="22"/>
          <w:szCs w:val="22"/>
        </w:rPr>
        <w:t>ps</w:t>
      </w:r>
    </w:p>
    <w:p w14:paraId="04980510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aucus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3452B">
        <w:rPr>
          <w:rFonts w:asciiTheme="minorHAnsi" w:hAnsiTheme="minorHAnsi" w:cstheme="minorHAnsi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Fac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and 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en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52B">
        <w:rPr>
          <w:rFonts w:asciiTheme="minorHAnsi" w:hAnsiTheme="minorHAnsi" w:cstheme="minorHAnsi"/>
          <w:sz w:val="22"/>
          <w:szCs w:val="22"/>
        </w:rPr>
        <w:t xml:space="preserve">n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oc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</w:p>
    <w:p w14:paraId="5706D887" w14:textId="77777777" w:rsidR="009F3FC8" w:rsidRPr="00E3452B" w:rsidRDefault="00FD779F" w:rsidP="00E3452B">
      <w:pPr>
        <w:ind w:left="100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>ounc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on 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52B">
        <w:rPr>
          <w:rFonts w:asciiTheme="minorHAnsi" w:hAnsiTheme="minorHAnsi" w:cstheme="minorHAnsi"/>
          <w:sz w:val="22"/>
          <w:szCs w:val="22"/>
        </w:rPr>
        <w:t>uca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on</w:t>
      </w:r>
    </w:p>
    <w:p w14:paraId="3CADA935" w14:textId="77777777" w:rsidR="009F3FC8" w:rsidRPr="00E3452B" w:rsidRDefault="00FD779F" w:rsidP="00E3452B">
      <w:pPr>
        <w:spacing w:before="1"/>
        <w:ind w:left="100" w:right="5282"/>
        <w:rPr>
          <w:rFonts w:asciiTheme="minorHAnsi" w:hAnsiTheme="minorHAnsi" w:cstheme="minorHAnsi"/>
          <w:sz w:val="22"/>
          <w:szCs w:val="22"/>
        </w:rPr>
      </w:pPr>
      <w:r w:rsidRPr="00E3452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u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op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z w:val="22"/>
          <w:szCs w:val="22"/>
        </w:rPr>
        <w:t>an So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52B">
        <w:rPr>
          <w:rFonts w:asciiTheme="minorHAnsi" w:hAnsiTheme="minorHAnsi" w:cstheme="minorHAnsi"/>
          <w:sz w:val="22"/>
          <w:szCs w:val="22"/>
        </w:rPr>
        <w:t>ea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z w:val="22"/>
          <w:szCs w:val="22"/>
        </w:rPr>
        <w:t xml:space="preserve">h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ss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 xml:space="preserve">on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E3452B">
        <w:rPr>
          <w:rFonts w:asciiTheme="minorHAnsi" w:hAnsiTheme="minorHAnsi" w:cstheme="minorHAnsi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n of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z w:val="22"/>
          <w:szCs w:val="22"/>
        </w:rPr>
        <w:t>l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52B">
        <w:rPr>
          <w:rFonts w:asciiTheme="minorHAnsi" w:hAnsiTheme="minorHAnsi" w:cstheme="minorHAnsi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s Soc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52B">
        <w:rPr>
          <w:rFonts w:asciiTheme="minorHAnsi" w:hAnsiTheme="minorHAnsi" w:cstheme="minorHAnsi"/>
          <w:sz w:val="22"/>
          <w:szCs w:val="22"/>
        </w:rPr>
        <w:t>y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52B">
        <w:rPr>
          <w:rFonts w:asciiTheme="minorHAnsi" w:hAnsiTheme="minorHAnsi" w:cstheme="minorHAnsi"/>
          <w:sz w:val="22"/>
          <w:szCs w:val="22"/>
        </w:rPr>
        <w:t>or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S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52B">
        <w:rPr>
          <w:rFonts w:asciiTheme="minorHAnsi" w:hAnsiTheme="minorHAnsi" w:cstheme="minorHAnsi"/>
          <w:sz w:val="22"/>
          <w:szCs w:val="22"/>
        </w:rPr>
        <w:t>c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52B">
        <w:rPr>
          <w:rFonts w:asciiTheme="minorHAnsi" w:hAnsiTheme="minorHAnsi" w:cstheme="minorHAnsi"/>
          <w:sz w:val="22"/>
          <w:szCs w:val="22"/>
        </w:rPr>
        <w:t>al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Wo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k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52B">
        <w:rPr>
          <w:rFonts w:asciiTheme="minorHAnsi" w:hAnsiTheme="minorHAnsi" w:cstheme="minorHAnsi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52B">
        <w:rPr>
          <w:rFonts w:asciiTheme="minorHAnsi" w:hAnsiTheme="minorHAnsi" w:cstheme="minorHAnsi"/>
          <w:sz w:val="22"/>
          <w:szCs w:val="22"/>
        </w:rPr>
        <w:t xml:space="preserve">d </w:t>
      </w:r>
      <w:r w:rsidRPr="00E3452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ese</w:t>
      </w:r>
      <w:r w:rsidRPr="00E3452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52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52B">
        <w:rPr>
          <w:rFonts w:asciiTheme="minorHAnsi" w:hAnsiTheme="minorHAnsi" w:cstheme="minorHAnsi"/>
          <w:sz w:val="22"/>
          <w:szCs w:val="22"/>
        </w:rPr>
        <w:t>ch</w:t>
      </w:r>
    </w:p>
    <w:sectPr w:rsidR="009F3FC8" w:rsidRPr="00E3452B">
      <w:pgSz w:w="12240" w:h="15840"/>
      <w:pgMar w:top="940" w:right="1520" w:bottom="280" w:left="1340" w:header="76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F31BF" w14:textId="77777777" w:rsidR="00FD779F" w:rsidRDefault="00FD779F">
      <w:r>
        <w:separator/>
      </w:r>
    </w:p>
  </w:endnote>
  <w:endnote w:type="continuationSeparator" w:id="0">
    <w:p w14:paraId="60BEE877" w14:textId="77777777" w:rsidR="00FD779F" w:rsidRDefault="00FD7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E5E48" w14:textId="77777777" w:rsidR="00FD779F" w:rsidRDefault="00FD779F">
      <w:r>
        <w:separator/>
      </w:r>
    </w:p>
  </w:footnote>
  <w:footnote w:type="continuationSeparator" w:id="0">
    <w:p w14:paraId="1E55858D" w14:textId="77777777" w:rsidR="00FD779F" w:rsidRDefault="00FD7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5A7B0" w14:textId="77777777" w:rsidR="009F3FC8" w:rsidRDefault="00FD779F">
    <w:pPr>
      <w:spacing w:line="200" w:lineRule="exact"/>
    </w:pPr>
    <w:r>
      <w:pict w14:anchorId="69D65F3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7.05pt;width:160.85pt;height:11.95pt;z-index:-251659264;mso-position-horizontal-relative:page;mso-position-vertical-relative:page" filled="f" stroked="f">
          <v:textbox inset="0,0,0,0">
            <w:txbxContent>
              <w:p w14:paraId="4DBF697C" w14:textId="77777777" w:rsidR="009F3FC8" w:rsidRDefault="00FD779F">
                <w:pPr>
                  <w:spacing w:line="220" w:lineRule="exact"/>
                  <w:ind w:left="20" w:right="-30"/>
                  <w:rPr>
                    <w:rFonts w:ascii="Century Gothic" w:eastAsia="Century Gothic" w:hAnsi="Century Gothic" w:cs="Century Gothic"/>
                  </w:rPr>
                </w:pPr>
                <w:r>
                  <w:rPr>
                    <w:rFonts w:ascii="Century Gothic" w:eastAsia="Century Gothic" w:hAnsi="Century Gothic" w:cs="Century Gothic"/>
                    <w:spacing w:val="-1"/>
                  </w:rPr>
                  <w:t>Cu</w:t>
                </w:r>
                <w:r>
                  <w:rPr>
                    <w:rFonts w:ascii="Century Gothic" w:eastAsia="Century Gothic" w:hAnsi="Century Gothic" w:cs="Century Gothic"/>
                    <w:spacing w:val="2"/>
                  </w:rPr>
                  <w:t>r</w:t>
                </w:r>
                <w:r>
                  <w:rPr>
                    <w:rFonts w:ascii="Century Gothic" w:eastAsia="Century Gothic" w:hAnsi="Century Gothic" w:cs="Century Gothic"/>
                  </w:rPr>
                  <w:t>r</w:t>
                </w:r>
                <w:r>
                  <w:rPr>
                    <w:rFonts w:ascii="Century Gothic" w:eastAsia="Century Gothic" w:hAnsi="Century Gothic" w:cs="Century Gothic"/>
                    <w:spacing w:val="1"/>
                  </w:rPr>
                  <w:t>ic</w:t>
                </w:r>
                <w:r>
                  <w:rPr>
                    <w:rFonts w:ascii="Century Gothic" w:eastAsia="Century Gothic" w:hAnsi="Century Gothic" w:cs="Century Gothic"/>
                    <w:spacing w:val="-1"/>
                  </w:rPr>
                  <w:t>u</w:t>
                </w:r>
                <w:r>
                  <w:rPr>
                    <w:rFonts w:ascii="Century Gothic" w:eastAsia="Century Gothic" w:hAnsi="Century Gothic" w:cs="Century Gothic"/>
                    <w:spacing w:val="1"/>
                  </w:rPr>
                  <w:t>l</w:t>
                </w:r>
                <w:r>
                  <w:rPr>
                    <w:rFonts w:ascii="Century Gothic" w:eastAsia="Century Gothic" w:hAnsi="Century Gothic" w:cs="Century Gothic"/>
                    <w:spacing w:val="-1"/>
                  </w:rPr>
                  <w:t>u</w:t>
                </w:r>
                <w:r>
                  <w:rPr>
                    <w:rFonts w:ascii="Century Gothic" w:eastAsia="Century Gothic" w:hAnsi="Century Gothic" w:cs="Century Gothic"/>
                  </w:rPr>
                  <w:t>m</w:t>
                </w:r>
                <w:r>
                  <w:rPr>
                    <w:rFonts w:ascii="Century Gothic" w:eastAsia="Century Gothic" w:hAnsi="Century Gothic" w:cs="Century Gothic"/>
                    <w:spacing w:val="-10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pacing w:val="2"/>
                  </w:rPr>
                  <w:t>V</w:t>
                </w:r>
                <w:r>
                  <w:rPr>
                    <w:rFonts w:ascii="Century Gothic" w:eastAsia="Century Gothic" w:hAnsi="Century Gothic" w:cs="Century Gothic"/>
                    <w:spacing w:val="1"/>
                  </w:rPr>
                  <w:t>i</w:t>
                </w:r>
                <w:r>
                  <w:rPr>
                    <w:rFonts w:ascii="Century Gothic" w:eastAsia="Century Gothic" w:hAnsi="Century Gothic" w:cs="Century Gothic"/>
                    <w:spacing w:val="2"/>
                  </w:rPr>
                  <w:t>t</w:t>
                </w:r>
                <w:r>
                  <w:rPr>
                    <w:rFonts w:ascii="Century Gothic" w:eastAsia="Century Gothic" w:hAnsi="Century Gothic" w:cs="Century Gothic"/>
                    <w:spacing w:val="1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</w:rPr>
                  <w:t>e:</w:t>
                </w:r>
                <w:r>
                  <w:rPr>
                    <w:rFonts w:ascii="Century Gothic" w:eastAsia="Century Gothic" w:hAnsi="Century Gothic" w:cs="Century Gothic"/>
                    <w:spacing w:val="-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</w:rPr>
                  <w:t>J</w:t>
                </w:r>
                <w:r>
                  <w:rPr>
                    <w:rFonts w:ascii="Century Gothic" w:eastAsia="Century Gothic" w:hAnsi="Century Gothic" w:cs="Century Gothic"/>
                    <w:spacing w:val="1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  <w:spacing w:val="3"/>
                  </w:rPr>
                  <w:t>m</w:t>
                </w:r>
                <w:r>
                  <w:rPr>
                    <w:rFonts w:ascii="Century Gothic" w:eastAsia="Century Gothic" w:hAnsi="Century Gothic" w:cs="Century Gothic"/>
                  </w:rPr>
                  <w:t>es</w:t>
                </w:r>
                <w:r>
                  <w:rPr>
                    <w:rFonts w:ascii="Century Gothic" w:eastAsia="Century Gothic" w:hAnsi="Century Gothic" w:cs="Century Gothic"/>
                    <w:spacing w:val="-6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pacing w:val="3"/>
                  </w:rPr>
                  <w:t>I</w:t>
                </w:r>
                <w:r>
                  <w:rPr>
                    <w:rFonts w:ascii="Century Gothic" w:eastAsia="Century Gothic" w:hAnsi="Century Gothic" w:cs="Century Gothic"/>
                  </w:rPr>
                  <w:t>.</w:t>
                </w:r>
                <w:r>
                  <w:rPr>
                    <w:rFonts w:ascii="Century Gothic" w:eastAsia="Century Gothic" w:hAnsi="Century Gothic" w:cs="Century Gothic"/>
                    <w:spacing w:val="-3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spacing w:val="2"/>
                  </w:rPr>
                  <w:t>M</w:t>
                </w:r>
                <w:r>
                  <w:rPr>
                    <w:rFonts w:ascii="Century Gothic" w:eastAsia="Century Gothic" w:hAnsi="Century Gothic" w:cs="Century Gothic"/>
                    <w:spacing w:val="1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</w:rPr>
                  <w:t>r</w:t>
                </w:r>
                <w:r>
                  <w:rPr>
                    <w:rFonts w:ascii="Century Gothic" w:eastAsia="Century Gothic" w:hAnsi="Century Gothic" w:cs="Century Gothic"/>
                    <w:spacing w:val="2"/>
                  </w:rPr>
                  <w:t>t</w:t>
                </w:r>
                <w:r>
                  <w:rPr>
                    <w:rFonts w:ascii="Century Gothic" w:eastAsia="Century Gothic" w:hAnsi="Century Gothic" w:cs="Century Gothic"/>
                    <w:spacing w:val="1"/>
                  </w:rPr>
                  <w:t>i</w:t>
                </w:r>
                <w:r>
                  <w:rPr>
                    <w:rFonts w:ascii="Century Gothic" w:eastAsia="Century Gothic" w:hAnsi="Century Gothic" w:cs="Century Gothic"/>
                  </w:rPr>
                  <w:t>n</w:t>
                </w:r>
              </w:p>
            </w:txbxContent>
          </v:textbox>
          <w10:wrap anchorx="page" anchory="page"/>
        </v:shape>
      </w:pict>
    </w:r>
    <w:r>
      <w:pict w14:anchorId="600F8071">
        <v:shape id="_x0000_s2049" type="#_x0000_t202" style="position:absolute;margin-left:517.95pt;margin-top:37.05pt;width:15.05pt;height:11.95pt;z-index:-251658240;mso-position-horizontal-relative:page;mso-position-vertical-relative:page" filled="f" stroked="f">
          <v:textbox inset="0,0,0,0">
            <w:txbxContent>
              <w:p w14:paraId="51970A54" w14:textId="77777777" w:rsidR="009F3FC8" w:rsidRDefault="00FD779F">
                <w:pPr>
                  <w:spacing w:line="220" w:lineRule="exact"/>
                  <w:ind w:left="40"/>
                  <w:rPr>
                    <w:rFonts w:ascii="Century Gothic" w:eastAsia="Century Gothic" w:hAnsi="Century Gothic" w:cs="Century Gothic"/>
                  </w:rPr>
                </w:pPr>
                <w:r>
                  <w:fldChar w:fldCharType="begin"/>
                </w:r>
                <w:r>
                  <w:rPr>
                    <w:rFonts w:ascii="Century Gothic" w:eastAsia="Century Gothic" w:hAnsi="Century Gothic" w:cs="Century Gothic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B20F0"/>
    <w:multiLevelType w:val="multilevel"/>
    <w:tmpl w:val="8506C2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FC8"/>
    <w:rsid w:val="009F3FC8"/>
    <w:rsid w:val="00E3452B"/>
    <w:rsid w:val="00FD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170E9B3"/>
  <w15:docId w15:val="{3CDE990D-1BDB-48BB-AE34-63AC73AF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xfordbibliographiesonline.com/display/id/obo-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late.com/blogs/outward/2015/08/28/new_apa_guidelines_for_transgender_care_do_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elpstartshere.org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6974</Words>
  <Characters>39758</Characters>
  <Application>Microsoft Office Word</Application>
  <DocSecurity>0</DocSecurity>
  <Lines>331</Lines>
  <Paragraphs>93</Paragraphs>
  <ScaleCrop>false</ScaleCrop>
  <Company/>
  <LinksUpToDate>false</LinksUpToDate>
  <CharactersWithSpaces>46639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2021-06-07T12:36:00Z</dcterms:created>
  <dcterms:modified xsi:type="dcterms:W3CDTF">2021-06-07T12:43:00Z</dcterms:modified>
</cp:coreProperties>
</file>